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1666" w:rsidRPr="006518A0" w:rsidRDefault="00CA3888" w:rsidP="007C1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sz w:val="28"/>
          <w:szCs w:val="28"/>
        </w:rPr>
      </w:pPr>
      <w:r w:rsidRPr="006518A0">
        <w:rPr>
          <w:rFonts w:ascii="Arial Narrow" w:hAnsi="Arial Narrow"/>
        </w:rPr>
        <w:pict>
          <v:group id="_x0000_s1026" style="position:absolute;left:0;text-align:left;margin-left:71.35pt;margin-top:14pt;width:682.05pt;height:100.35pt;z-index:-251658240;mso-position-horizontal-relative:page" coordorigin="1446,344" coordsize="13430,1216">
            <v:shape id="_x0000_s1038" style="position:absolute;left:1452;top:350;width:0;height:10" coordorigin="1452,350" coordsize="0,10" path="m1452,350r,9e" filled="f" strokeweight=".58pt">
              <v:path arrowok="t"/>
            </v:shape>
            <v:shape id="_x0000_s1037" style="position:absolute;left:1452;top:350;width:0;height:10" coordorigin="1452,350" coordsize="0,10" path="m1452,350r,9e" filled="f" strokeweight=".58pt">
              <v:path arrowok="t"/>
            </v:shape>
            <v:shape id="_x0000_s1036" style="position:absolute;left:1457;top:354;width:13411;height:0" coordorigin="1457,354" coordsize="13411,0" path="m14868,354r-13411,e" filled="f" strokeweight=".58pt">
              <v:path arrowok="t"/>
            </v:shape>
            <v:shape id="_x0000_s1035" style="position:absolute;left:14871;top:350;width:0;height:10" coordorigin="14871,350" coordsize="0,10" path="m14871,350r,9e" filled="f" strokeweight=".46pt">
              <v:path arrowok="t"/>
            </v:shape>
            <v:shape id="_x0000_s1034" style="position:absolute;left:14871;top:350;width:0;height:10" coordorigin="14871,350" coordsize="0,10" path="m14871,350r,9e" filled="f" strokeweight=".46pt">
              <v:path arrowok="t"/>
            </v:shape>
            <v:shape id="_x0000_s1033" style="position:absolute;left:1452;top:359;width:0;height:1188" coordorigin="1452,359" coordsize="0,1188" path="m1452,359r,1188e" filled="f" strokeweight=".58pt">
              <v:path arrowok="t"/>
            </v:shape>
            <v:shape id="_x0000_s1032" style="position:absolute;left:1452;top:1547;width:0;height:7" coordorigin="1452,1547" coordsize="0,7" path="m1452,1547r,7e" filled="f" strokeweight=".58pt">
              <v:path arrowok="t"/>
            </v:shape>
            <v:shape id="_x0000_s1031" style="position:absolute;left:1452;top:1547;width:0;height:7" coordorigin="1452,1547" coordsize="0,7" path="m1452,1547r,7e" filled="f" strokeweight=".58pt">
              <v:path arrowok="t"/>
            </v:shape>
            <v:shape id="_x0000_s1030" style="position:absolute;left:1457;top:1551;width:13411;height:0" coordorigin="1457,1551" coordsize="13411,0" path="m14868,1551r-13411,e" filled="f" strokeweight=".46pt">
              <v:path arrowok="t"/>
            </v:shape>
            <v:shape id="_x0000_s1029" style="position:absolute;left:14871;top:359;width:0;height:1188" coordorigin="14871,359" coordsize="0,1188" path="m14871,359r,1188e" filled="f" strokeweight=".46pt">
              <v:path arrowok="t"/>
            </v:shape>
            <v:shape id="_x0000_s1028" style="position:absolute;left:14871;top:1547;width:0;height:7" coordorigin="14871,1547" coordsize="0,7" path="m14871,1547r,7e" filled="f" strokeweight=".46pt">
              <v:path arrowok="t"/>
            </v:shape>
            <v:shape id="_x0000_s1027" style="position:absolute;left:14871;top:1547;width:0;height:7" coordorigin="14871,1547" coordsize="0,7" path="m14871,1547r,7e" filled="f" strokeweight=".46pt">
              <v:path arrowok="t"/>
            </v:shape>
            <w10:wrap anchorx="page"/>
          </v:group>
        </w:pict>
      </w:r>
      <w:r w:rsidR="007C1666">
        <w:rPr>
          <w:b/>
          <w:spacing w:val="-1"/>
          <w:sz w:val="23"/>
          <w:szCs w:val="23"/>
        </w:rPr>
        <w:t xml:space="preserve">       </w:t>
      </w:r>
      <w:r w:rsidR="004F7AEB" w:rsidRPr="006518A0">
        <w:rPr>
          <w:rFonts w:ascii="Arial Narrow" w:hAnsi="Arial Narrow"/>
          <w:b/>
          <w:spacing w:val="-1"/>
          <w:sz w:val="28"/>
          <w:szCs w:val="28"/>
        </w:rPr>
        <w:t>F</w:t>
      </w:r>
      <w:r w:rsidR="004F7AEB" w:rsidRPr="006518A0">
        <w:rPr>
          <w:rFonts w:ascii="Arial Narrow" w:hAnsi="Arial Narrow"/>
          <w:b/>
          <w:spacing w:val="-2"/>
          <w:sz w:val="28"/>
          <w:szCs w:val="28"/>
        </w:rPr>
        <w:t>O</w:t>
      </w:r>
      <w:r w:rsidR="004F7AEB" w:rsidRPr="006518A0">
        <w:rPr>
          <w:rFonts w:ascii="Arial Narrow" w:hAnsi="Arial Narrow"/>
          <w:b/>
          <w:spacing w:val="-1"/>
          <w:sz w:val="28"/>
          <w:szCs w:val="28"/>
        </w:rPr>
        <w:t>R</w:t>
      </w:r>
      <w:r w:rsidR="004F7AEB" w:rsidRPr="006518A0">
        <w:rPr>
          <w:rFonts w:ascii="Arial Narrow" w:hAnsi="Arial Narrow"/>
          <w:b/>
          <w:spacing w:val="3"/>
          <w:sz w:val="28"/>
          <w:szCs w:val="28"/>
        </w:rPr>
        <w:t>M</w:t>
      </w:r>
      <w:r w:rsidR="004F7AEB" w:rsidRPr="006518A0">
        <w:rPr>
          <w:rFonts w:ascii="Arial Narrow" w:hAnsi="Arial Narrow"/>
          <w:b/>
          <w:spacing w:val="-1"/>
          <w:sz w:val="28"/>
          <w:szCs w:val="28"/>
        </w:rPr>
        <w:t>U</w:t>
      </w:r>
      <w:r w:rsidR="004F7AEB" w:rsidRPr="006518A0">
        <w:rPr>
          <w:rFonts w:ascii="Arial Narrow" w:hAnsi="Arial Narrow"/>
          <w:b/>
          <w:sz w:val="28"/>
          <w:szCs w:val="28"/>
        </w:rPr>
        <w:t>L</w:t>
      </w:r>
      <w:r w:rsidR="004F7AEB" w:rsidRPr="006518A0">
        <w:rPr>
          <w:rFonts w:ascii="Arial Narrow" w:hAnsi="Arial Narrow"/>
          <w:b/>
          <w:spacing w:val="-1"/>
          <w:sz w:val="28"/>
          <w:szCs w:val="28"/>
        </w:rPr>
        <w:t>ARU</w:t>
      </w:r>
      <w:r w:rsidR="004F7AEB" w:rsidRPr="006518A0">
        <w:rPr>
          <w:rFonts w:ascii="Arial Narrow" w:hAnsi="Arial Narrow"/>
          <w:b/>
          <w:sz w:val="28"/>
          <w:szCs w:val="28"/>
        </w:rPr>
        <w:t>L</w:t>
      </w:r>
      <w:r w:rsidR="004F7AEB" w:rsidRPr="006518A0">
        <w:rPr>
          <w:rFonts w:ascii="Arial Narrow" w:hAnsi="Arial Narrow"/>
          <w:b/>
          <w:spacing w:val="20"/>
          <w:sz w:val="28"/>
          <w:szCs w:val="28"/>
        </w:rPr>
        <w:t xml:space="preserve"> </w:t>
      </w:r>
      <w:r w:rsidR="004F7AEB" w:rsidRPr="006518A0">
        <w:rPr>
          <w:rFonts w:ascii="Arial Narrow" w:hAnsi="Arial Narrow"/>
          <w:b/>
          <w:spacing w:val="-1"/>
          <w:sz w:val="28"/>
          <w:szCs w:val="28"/>
        </w:rPr>
        <w:t>F</w:t>
      </w:r>
      <w:r w:rsidR="004F7AEB" w:rsidRPr="006518A0">
        <w:rPr>
          <w:rFonts w:ascii="Arial Narrow" w:hAnsi="Arial Narrow"/>
          <w:b/>
          <w:sz w:val="28"/>
          <w:szCs w:val="28"/>
        </w:rPr>
        <w:t xml:space="preserve">5                                                               </w:t>
      </w:r>
      <w:r w:rsidR="004F7AEB" w:rsidRPr="006518A0">
        <w:rPr>
          <w:rFonts w:ascii="Arial Narrow" w:hAnsi="Arial Narrow" w:cs="Arial"/>
          <w:sz w:val="28"/>
          <w:szCs w:val="28"/>
        </w:rPr>
        <w:t xml:space="preserve">                                                                                 </w:t>
      </w:r>
      <w:r w:rsidR="007C1666" w:rsidRPr="006518A0">
        <w:rPr>
          <w:rFonts w:ascii="Arial Narrow" w:hAnsi="Arial Narrow" w:cs="Arial"/>
          <w:sz w:val="28"/>
          <w:szCs w:val="28"/>
        </w:rPr>
        <w:t xml:space="preserve"> </w:t>
      </w:r>
    </w:p>
    <w:p w:rsidR="006518A0" w:rsidRDefault="007C1666" w:rsidP="007C1666">
      <w:pPr>
        <w:tabs>
          <w:tab w:val="num" w:pos="426"/>
          <w:tab w:val="num" w:pos="567"/>
        </w:tabs>
        <w:ind w:left="284" w:right="11"/>
        <w:rPr>
          <w:rFonts w:ascii="Arial Narrow" w:hAnsi="Arial Narrow"/>
          <w:b/>
          <w:sz w:val="25"/>
          <w:szCs w:val="25"/>
        </w:rPr>
      </w:pPr>
      <w:bookmarkStart w:id="0" w:name="_Hlk166675446"/>
      <w:proofErr w:type="spellStart"/>
      <w:proofErr w:type="gramStart"/>
      <w:r w:rsidRPr="006518A0">
        <w:rPr>
          <w:rFonts w:ascii="Arial Narrow" w:hAnsi="Arial Narrow"/>
          <w:b/>
          <w:sz w:val="25"/>
          <w:szCs w:val="25"/>
        </w:rPr>
        <w:t>O</w:t>
      </w:r>
      <w:r w:rsidRPr="006518A0">
        <w:rPr>
          <w:rFonts w:ascii="Arial Narrow" w:hAnsi="Arial Narrow"/>
          <w:b/>
          <w:spacing w:val="1"/>
          <w:sz w:val="25"/>
          <w:szCs w:val="25"/>
        </w:rPr>
        <w:t>b</w:t>
      </w:r>
      <w:r w:rsidRPr="006518A0">
        <w:rPr>
          <w:rFonts w:ascii="Arial Narrow" w:hAnsi="Arial Narrow"/>
          <w:b/>
          <w:spacing w:val="-1"/>
          <w:sz w:val="25"/>
          <w:szCs w:val="25"/>
        </w:rPr>
        <w:t>i</w:t>
      </w:r>
      <w:r w:rsidRPr="006518A0">
        <w:rPr>
          <w:rFonts w:ascii="Arial Narrow" w:hAnsi="Arial Narrow"/>
          <w:b/>
          <w:spacing w:val="1"/>
          <w:sz w:val="25"/>
          <w:szCs w:val="25"/>
        </w:rPr>
        <w:t>e</w:t>
      </w:r>
      <w:r w:rsidRPr="006518A0">
        <w:rPr>
          <w:rFonts w:ascii="Arial Narrow" w:hAnsi="Arial Narrow"/>
          <w:b/>
          <w:spacing w:val="-2"/>
          <w:sz w:val="25"/>
          <w:szCs w:val="25"/>
        </w:rPr>
        <w:t>c</w:t>
      </w:r>
      <w:r w:rsidRPr="006518A0">
        <w:rPr>
          <w:rFonts w:ascii="Arial Narrow" w:hAnsi="Arial Narrow"/>
          <w:b/>
          <w:sz w:val="25"/>
          <w:szCs w:val="25"/>
        </w:rPr>
        <w:t>t</w:t>
      </w:r>
      <w:r w:rsidRPr="006518A0">
        <w:rPr>
          <w:rFonts w:ascii="Arial Narrow" w:hAnsi="Arial Narrow"/>
          <w:b/>
          <w:spacing w:val="2"/>
          <w:sz w:val="25"/>
          <w:szCs w:val="25"/>
        </w:rPr>
        <w:t>i</w:t>
      </w:r>
      <w:r w:rsidRPr="006518A0">
        <w:rPr>
          <w:rFonts w:ascii="Arial Narrow" w:hAnsi="Arial Narrow"/>
          <w:b/>
          <w:sz w:val="25"/>
          <w:szCs w:val="25"/>
        </w:rPr>
        <w:t>v</w:t>
      </w:r>
      <w:proofErr w:type="spellEnd"/>
      <w:r w:rsidRPr="006518A0">
        <w:rPr>
          <w:rFonts w:ascii="Arial Narrow" w:hAnsi="Arial Narrow"/>
          <w:b/>
          <w:spacing w:val="4"/>
          <w:sz w:val="25"/>
          <w:szCs w:val="25"/>
        </w:rPr>
        <w:t xml:space="preserve"> </w:t>
      </w:r>
      <w:r w:rsidRPr="006518A0">
        <w:rPr>
          <w:rFonts w:ascii="Arial Narrow" w:hAnsi="Arial Narrow"/>
          <w:b/>
          <w:sz w:val="25"/>
          <w:szCs w:val="25"/>
        </w:rPr>
        <w:t>:</w:t>
      </w:r>
      <w:proofErr w:type="gramEnd"/>
    </w:p>
    <w:p w:rsidR="007C1666" w:rsidRPr="006518A0" w:rsidRDefault="007C1666" w:rsidP="007C1666">
      <w:pPr>
        <w:tabs>
          <w:tab w:val="num" w:pos="426"/>
          <w:tab w:val="num" w:pos="567"/>
        </w:tabs>
        <w:ind w:left="284" w:right="11"/>
        <w:rPr>
          <w:rFonts w:ascii="Arial Narrow" w:hAnsi="Arial Narrow" w:cs="Arial"/>
          <w:b/>
          <w:i/>
          <w:color w:val="000000"/>
          <w:sz w:val="26"/>
          <w:szCs w:val="26"/>
          <w:lang w:val="fr-FR"/>
        </w:rPr>
      </w:pPr>
      <w:r w:rsidRPr="006518A0">
        <w:rPr>
          <w:rFonts w:ascii="Arial Narrow" w:hAnsi="Arial Narrow"/>
          <w:b/>
          <w:spacing w:val="2"/>
          <w:sz w:val="25"/>
          <w:szCs w:val="25"/>
        </w:rPr>
        <w:t xml:space="preserve"> </w:t>
      </w:r>
      <w:proofErr w:type="gramStart"/>
      <w:r w:rsidRPr="006518A0">
        <w:rPr>
          <w:rFonts w:ascii="Arial Narrow" w:hAnsi="Arial Narrow" w:cs="Arial"/>
          <w:b/>
          <w:i/>
          <w:color w:val="000000"/>
          <w:sz w:val="26"/>
          <w:szCs w:val="26"/>
          <w:lang w:val="fr-FR"/>
        </w:rPr>
        <w:t>«</w:t>
      </w:r>
      <w:r w:rsidRPr="006518A0">
        <w:rPr>
          <w:rFonts w:ascii="Arial Narrow" w:eastAsia="Calibri" w:hAnsi="Arial Narrow"/>
          <w:b/>
          <w:i/>
          <w:color w:val="000000"/>
          <w:sz w:val="26"/>
          <w:szCs w:val="26"/>
          <w:lang w:val="pt-BR"/>
        </w:rPr>
        <w:t>LUCRARI</w:t>
      </w:r>
      <w:proofErr w:type="gramEnd"/>
      <w:r w:rsidRPr="006518A0">
        <w:rPr>
          <w:rFonts w:ascii="Arial Narrow" w:eastAsia="Calibri" w:hAnsi="Arial Narrow"/>
          <w:b/>
          <w:i/>
          <w:color w:val="000000"/>
          <w:sz w:val="26"/>
          <w:szCs w:val="26"/>
          <w:lang w:val="pt-BR"/>
        </w:rPr>
        <w:t xml:space="preserve"> DE INLOCUIRE IZOLATIE TERMICA, RECOMPARTIMENTARI INTERIOARE, INLOCUIRE TAMPLARIE,REFACERE INSTALATII, REFACERE FINISAJE LA CORP C1 - CENTRU MULTIFUNCTIONAL DE ASISTENTA SOCIALA</w:t>
      </w:r>
      <w:r w:rsidRPr="006518A0">
        <w:rPr>
          <w:rFonts w:ascii="Arial Narrow" w:hAnsi="Arial Narrow" w:cs="Arial"/>
          <w:b/>
          <w:i/>
          <w:color w:val="000000"/>
          <w:sz w:val="26"/>
          <w:szCs w:val="26"/>
          <w:lang w:val="fr-FR"/>
        </w:rPr>
        <w:t>»</w:t>
      </w:r>
    </w:p>
    <w:bookmarkEnd w:id="0"/>
    <w:p w:rsidR="005F18F9" w:rsidRDefault="006518A0" w:rsidP="006518A0">
      <w:pPr>
        <w:spacing w:before="82" w:line="247" w:lineRule="auto"/>
        <w:ind w:right="367"/>
        <w:rPr>
          <w:rFonts w:ascii="Arial Narrow" w:hAnsi="Arial Narrow"/>
          <w:b/>
          <w:sz w:val="27"/>
          <w:szCs w:val="27"/>
        </w:rPr>
      </w:pPr>
      <w:r w:rsidRPr="006518A0">
        <w:rPr>
          <w:rFonts w:ascii="Arial Narrow" w:hAnsi="Arial Narrow"/>
          <w:b/>
          <w:spacing w:val="-1"/>
          <w:sz w:val="25"/>
          <w:szCs w:val="25"/>
        </w:rPr>
        <w:t xml:space="preserve">    </w:t>
      </w:r>
      <w:proofErr w:type="spellStart"/>
      <w:r w:rsidR="004F7AEB" w:rsidRPr="006518A0">
        <w:rPr>
          <w:rFonts w:ascii="Arial Narrow" w:hAnsi="Arial Narrow"/>
          <w:b/>
          <w:spacing w:val="-1"/>
          <w:sz w:val="25"/>
          <w:szCs w:val="25"/>
        </w:rPr>
        <w:t>P</w:t>
      </w:r>
      <w:r w:rsidR="004F7AEB" w:rsidRPr="006518A0">
        <w:rPr>
          <w:rFonts w:ascii="Arial Narrow" w:hAnsi="Arial Narrow"/>
          <w:b/>
          <w:spacing w:val="1"/>
          <w:sz w:val="25"/>
          <w:szCs w:val="25"/>
        </w:rPr>
        <w:t>ro</w:t>
      </w:r>
      <w:r w:rsidR="004F7AEB" w:rsidRPr="006518A0">
        <w:rPr>
          <w:rFonts w:ascii="Arial Narrow" w:hAnsi="Arial Narrow"/>
          <w:b/>
          <w:spacing w:val="-1"/>
          <w:sz w:val="25"/>
          <w:szCs w:val="25"/>
        </w:rPr>
        <w:t>i</w:t>
      </w:r>
      <w:r w:rsidR="004F7AEB" w:rsidRPr="006518A0">
        <w:rPr>
          <w:rFonts w:ascii="Arial Narrow" w:hAnsi="Arial Narrow"/>
          <w:b/>
          <w:spacing w:val="1"/>
          <w:sz w:val="25"/>
          <w:szCs w:val="25"/>
        </w:rPr>
        <w:t>ec</w:t>
      </w:r>
      <w:r w:rsidR="004F7AEB" w:rsidRPr="006518A0">
        <w:rPr>
          <w:rFonts w:ascii="Arial Narrow" w:hAnsi="Arial Narrow"/>
          <w:b/>
          <w:sz w:val="25"/>
          <w:szCs w:val="25"/>
        </w:rPr>
        <w:t>t</w:t>
      </w:r>
      <w:r w:rsidR="004F7AEB" w:rsidRPr="006518A0">
        <w:rPr>
          <w:rFonts w:ascii="Arial Narrow" w:hAnsi="Arial Narrow"/>
          <w:b/>
          <w:spacing w:val="1"/>
          <w:sz w:val="25"/>
          <w:szCs w:val="25"/>
        </w:rPr>
        <w:t>a</w:t>
      </w:r>
      <w:r w:rsidR="004F7AEB" w:rsidRPr="006518A0">
        <w:rPr>
          <w:rFonts w:ascii="Arial Narrow" w:hAnsi="Arial Narrow"/>
          <w:b/>
          <w:spacing w:val="-1"/>
          <w:sz w:val="25"/>
          <w:szCs w:val="25"/>
        </w:rPr>
        <w:t>n</w:t>
      </w:r>
      <w:r w:rsidR="004F7AEB" w:rsidRPr="006518A0">
        <w:rPr>
          <w:rFonts w:ascii="Arial Narrow" w:hAnsi="Arial Narrow"/>
          <w:b/>
          <w:sz w:val="25"/>
          <w:szCs w:val="25"/>
        </w:rPr>
        <w:t>t</w:t>
      </w:r>
      <w:proofErr w:type="spellEnd"/>
      <w:r w:rsidR="004F7AEB" w:rsidRPr="006518A0">
        <w:rPr>
          <w:rFonts w:ascii="Arial Narrow" w:hAnsi="Arial Narrow"/>
          <w:b/>
          <w:spacing w:val="6"/>
          <w:sz w:val="25"/>
          <w:szCs w:val="25"/>
        </w:rPr>
        <w:t xml:space="preserve"> </w:t>
      </w:r>
      <w:proofErr w:type="spellStart"/>
      <w:proofErr w:type="gramStart"/>
      <w:r w:rsidR="004F7AEB" w:rsidRPr="006518A0">
        <w:rPr>
          <w:rFonts w:ascii="Arial Narrow" w:hAnsi="Arial Narrow"/>
          <w:b/>
          <w:spacing w:val="1"/>
          <w:sz w:val="25"/>
          <w:szCs w:val="25"/>
        </w:rPr>
        <w:t>g</w:t>
      </w:r>
      <w:r w:rsidR="004F7AEB" w:rsidRPr="006518A0">
        <w:rPr>
          <w:rFonts w:ascii="Arial Narrow" w:hAnsi="Arial Narrow"/>
          <w:b/>
          <w:spacing w:val="3"/>
          <w:sz w:val="25"/>
          <w:szCs w:val="25"/>
        </w:rPr>
        <w:t>e</w:t>
      </w:r>
      <w:r w:rsidR="004F7AEB" w:rsidRPr="006518A0">
        <w:rPr>
          <w:rFonts w:ascii="Arial Narrow" w:hAnsi="Arial Narrow"/>
          <w:b/>
          <w:spacing w:val="-1"/>
          <w:sz w:val="25"/>
          <w:szCs w:val="25"/>
        </w:rPr>
        <w:t>n</w:t>
      </w:r>
      <w:r w:rsidR="004F7AEB" w:rsidRPr="006518A0">
        <w:rPr>
          <w:rFonts w:ascii="Arial Narrow" w:hAnsi="Arial Narrow"/>
          <w:b/>
          <w:spacing w:val="3"/>
          <w:sz w:val="25"/>
          <w:szCs w:val="25"/>
        </w:rPr>
        <w:t>e</w:t>
      </w:r>
      <w:r w:rsidR="004F7AEB" w:rsidRPr="006518A0">
        <w:rPr>
          <w:rFonts w:ascii="Arial Narrow" w:hAnsi="Arial Narrow"/>
          <w:b/>
          <w:spacing w:val="1"/>
          <w:sz w:val="25"/>
          <w:szCs w:val="25"/>
        </w:rPr>
        <w:t>e</w:t>
      </w:r>
      <w:r w:rsidR="004F7AEB" w:rsidRPr="006518A0">
        <w:rPr>
          <w:rFonts w:ascii="Arial Narrow" w:hAnsi="Arial Narrow"/>
          <w:b/>
          <w:spacing w:val="-2"/>
          <w:sz w:val="25"/>
          <w:szCs w:val="25"/>
        </w:rPr>
        <w:t>r</w:t>
      </w:r>
      <w:r w:rsidR="004F7AEB" w:rsidRPr="006518A0">
        <w:rPr>
          <w:rFonts w:ascii="Arial Narrow" w:hAnsi="Arial Narrow"/>
          <w:b/>
          <w:spacing w:val="1"/>
          <w:sz w:val="25"/>
          <w:szCs w:val="25"/>
        </w:rPr>
        <w:t>a</w:t>
      </w:r>
      <w:r w:rsidR="004F7AEB" w:rsidRPr="006518A0">
        <w:rPr>
          <w:rFonts w:ascii="Arial Narrow" w:hAnsi="Arial Narrow"/>
          <w:b/>
          <w:sz w:val="25"/>
          <w:szCs w:val="25"/>
        </w:rPr>
        <w:t>l</w:t>
      </w:r>
      <w:proofErr w:type="spellEnd"/>
      <w:r w:rsidR="004F7AEB" w:rsidRPr="006518A0">
        <w:rPr>
          <w:rFonts w:ascii="Arial Narrow" w:hAnsi="Arial Narrow"/>
          <w:b/>
          <w:spacing w:val="4"/>
          <w:sz w:val="25"/>
          <w:szCs w:val="25"/>
        </w:rPr>
        <w:t xml:space="preserve"> </w:t>
      </w:r>
      <w:r w:rsidR="004F7AEB" w:rsidRPr="006518A0">
        <w:rPr>
          <w:rFonts w:ascii="Arial Narrow" w:hAnsi="Arial Narrow"/>
          <w:b/>
          <w:sz w:val="25"/>
          <w:szCs w:val="25"/>
        </w:rPr>
        <w:t>:</w:t>
      </w:r>
      <w:proofErr w:type="gramEnd"/>
      <w:r w:rsidR="004F7AEB" w:rsidRPr="006518A0">
        <w:rPr>
          <w:rFonts w:ascii="Arial Narrow" w:hAnsi="Arial Narrow"/>
          <w:b/>
          <w:spacing w:val="2"/>
          <w:sz w:val="25"/>
          <w:szCs w:val="25"/>
        </w:rPr>
        <w:t xml:space="preserve"> </w:t>
      </w:r>
      <w:r w:rsidR="004F7AEB" w:rsidRPr="006518A0">
        <w:rPr>
          <w:rFonts w:ascii="Arial Narrow" w:hAnsi="Arial Narrow"/>
          <w:b/>
          <w:spacing w:val="-1"/>
          <w:sz w:val="27"/>
          <w:szCs w:val="27"/>
        </w:rPr>
        <w:t>S</w:t>
      </w:r>
      <w:r w:rsidR="004F7AEB" w:rsidRPr="006518A0">
        <w:rPr>
          <w:rFonts w:ascii="Arial Narrow" w:hAnsi="Arial Narrow"/>
          <w:b/>
          <w:sz w:val="27"/>
          <w:szCs w:val="27"/>
        </w:rPr>
        <w:t>C</w:t>
      </w:r>
      <w:r w:rsidR="004F7AEB" w:rsidRPr="006518A0">
        <w:rPr>
          <w:rFonts w:ascii="Arial Narrow" w:hAnsi="Arial Narrow"/>
          <w:b/>
          <w:spacing w:val="4"/>
          <w:sz w:val="27"/>
          <w:szCs w:val="27"/>
        </w:rPr>
        <w:t xml:space="preserve"> </w:t>
      </w:r>
      <w:r w:rsidR="004F7AEB" w:rsidRPr="006518A0">
        <w:rPr>
          <w:rFonts w:ascii="Arial Narrow" w:hAnsi="Arial Narrow"/>
          <w:b/>
          <w:spacing w:val="-1"/>
          <w:sz w:val="27"/>
          <w:szCs w:val="27"/>
        </w:rPr>
        <w:t>A</w:t>
      </w:r>
      <w:r w:rsidR="004F7AEB" w:rsidRPr="006518A0">
        <w:rPr>
          <w:rFonts w:ascii="Arial Narrow" w:hAnsi="Arial Narrow"/>
          <w:b/>
          <w:spacing w:val="-3"/>
          <w:sz w:val="27"/>
          <w:szCs w:val="27"/>
        </w:rPr>
        <w:t>R</w:t>
      </w:r>
      <w:r w:rsidR="004F7AEB" w:rsidRPr="006518A0">
        <w:rPr>
          <w:rFonts w:ascii="Arial Narrow" w:hAnsi="Arial Narrow"/>
          <w:b/>
          <w:sz w:val="27"/>
          <w:szCs w:val="27"/>
        </w:rPr>
        <w:t xml:space="preserve">TEC </w:t>
      </w:r>
      <w:r w:rsidR="004F7AEB" w:rsidRPr="006518A0">
        <w:rPr>
          <w:rFonts w:ascii="Arial Narrow" w:hAnsi="Arial Narrow"/>
          <w:b/>
          <w:spacing w:val="13"/>
          <w:sz w:val="27"/>
          <w:szCs w:val="27"/>
        </w:rPr>
        <w:t xml:space="preserve"> </w:t>
      </w:r>
      <w:r w:rsidR="004F7AEB" w:rsidRPr="006518A0">
        <w:rPr>
          <w:rFonts w:ascii="Arial Narrow" w:hAnsi="Arial Narrow"/>
          <w:b/>
          <w:spacing w:val="-1"/>
          <w:sz w:val="27"/>
          <w:szCs w:val="27"/>
        </w:rPr>
        <w:t>S</w:t>
      </w:r>
      <w:r w:rsidR="004F7AEB" w:rsidRPr="006518A0">
        <w:rPr>
          <w:rFonts w:ascii="Arial Narrow" w:hAnsi="Arial Narrow"/>
          <w:b/>
          <w:spacing w:val="-3"/>
          <w:sz w:val="27"/>
          <w:szCs w:val="27"/>
        </w:rPr>
        <w:t>R</w:t>
      </w:r>
      <w:r w:rsidR="004F7AEB" w:rsidRPr="006518A0">
        <w:rPr>
          <w:rFonts w:ascii="Arial Narrow" w:hAnsi="Arial Narrow"/>
          <w:b/>
          <w:sz w:val="27"/>
          <w:szCs w:val="27"/>
        </w:rPr>
        <w:t>L</w:t>
      </w:r>
      <w:r w:rsidR="004F7AEB" w:rsidRPr="006518A0">
        <w:rPr>
          <w:rFonts w:ascii="Arial Narrow" w:hAnsi="Arial Narrow"/>
          <w:b/>
          <w:spacing w:val="9"/>
          <w:sz w:val="27"/>
          <w:szCs w:val="27"/>
        </w:rPr>
        <w:t xml:space="preserve"> </w:t>
      </w:r>
    </w:p>
    <w:p w:rsidR="00CA3888" w:rsidRDefault="004F7AEB">
      <w:pPr>
        <w:spacing w:line="280" w:lineRule="exact"/>
        <w:ind w:left="215"/>
        <w:rPr>
          <w:rFonts w:ascii="Arial Narrow" w:hAnsi="Arial Narrow" w:cs="Arial"/>
          <w:b/>
          <w:color w:val="000000"/>
          <w:sz w:val="24"/>
          <w:szCs w:val="24"/>
          <w:lang w:eastAsia="ro-RO"/>
        </w:rPr>
      </w:pPr>
      <w:proofErr w:type="spellStart"/>
      <w:proofErr w:type="gramStart"/>
      <w:r w:rsidRPr="006518A0">
        <w:rPr>
          <w:rFonts w:ascii="Arial Narrow" w:hAnsi="Arial Narrow"/>
          <w:b/>
          <w:spacing w:val="2"/>
          <w:sz w:val="25"/>
          <w:szCs w:val="25"/>
        </w:rPr>
        <w:t>B</w:t>
      </w:r>
      <w:r w:rsidRPr="006518A0">
        <w:rPr>
          <w:rFonts w:ascii="Arial Narrow" w:hAnsi="Arial Narrow"/>
          <w:b/>
          <w:spacing w:val="-2"/>
          <w:sz w:val="25"/>
          <w:szCs w:val="25"/>
        </w:rPr>
        <w:t>e</w:t>
      </w:r>
      <w:r w:rsidRPr="006518A0">
        <w:rPr>
          <w:rFonts w:ascii="Arial Narrow" w:hAnsi="Arial Narrow"/>
          <w:b/>
          <w:spacing w:val="1"/>
          <w:sz w:val="25"/>
          <w:szCs w:val="25"/>
        </w:rPr>
        <w:t>n</w:t>
      </w:r>
      <w:r w:rsidRPr="006518A0">
        <w:rPr>
          <w:rFonts w:ascii="Arial Narrow" w:hAnsi="Arial Narrow"/>
          <w:b/>
          <w:spacing w:val="-2"/>
          <w:sz w:val="25"/>
          <w:szCs w:val="25"/>
        </w:rPr>
        <w:t>e</w:t>
      </w:r>
      <w:r w:rsidRPr="006518A0">
        <w:rPr>
          <w:rFonts w:ascii="Arial Narrow" w:hAnsi="Arial Narrow"/>
          <w:b/>
          <w:spacing w:val="2"/>
          <w:sz w:val="25"/>
          <w:szCs w:val="25"/>
        </w:rPr>
        <w:t>fi</w:t>
      </w:r>
      <w:r w:rsidRPr="006518A0">
        <w:rPr>
          <w:rFonts w:ascii="Arial Narrow" w:hAnsi="Arial Narrow"/>
          <w:b/>
          <w:spacing w:val="-2"/>
          <w:sz w:val="25"/>
          <w:szCs w:val="25"/>
        </w:rPr>
        <w:t>c</w:t>
      </w:r>
      <w:r w:rsidRPr="006518A0">
        <w:rPr>
          <w:rFonts w:ascii="Arial Narrow" w:hAnsi="Arial Narrow"/>
          <w:b/>
          <w:spacing w:val="2"/>
          <w:sz w:val="25"/>
          <w:szCs w:val="25"/>
        </w:rPr>
        <w:t>i</w:t>
      </w:r>
      <w:r w:rsidRPr="006518A0">
        <w:rPr>
          <w:rFonts w:ascii="Arial Narrow" w:hAnsi="Arial Narrow"/>
          <w:b/>
          <w:spacing w:val="-1"/>
          <w:sz w:val="25"/>
          <w:szCs w:val="25"/>
        </w:rPr>
        <w:t>a</w:t>
      </w:r>
      <w:r w:rsidRPr="006518A0">
        <w:rPr>
          <w:rFonts w:ascii="Arial Narrow" w:hAnsi="Arial Narrow"/>
          <w:b/>
          <w:sz w:val="25"/>
          <w:szCs w:val="25"/>
        </w:rPr>
        <w:t>r</w:t>
      </w:r>
      <w:proofErr w:type="spellEnd"/>
      <w:r w:rsidRPr="006518A0">
        <w:rPr>
          <w:rFonts w:ascii="Arial Narrow" w:hAnsi="Arial Narrow"/>
          <w:b/>
          <w:spacing w:val="7"/>
          <w:sz w:val="25"/>
          <w:szCs w:val="25"/>
        </w:rPr>
        <w:t xml:space="preserve"> </w:t>
      </w:r>
      <w:r w:rsidRPr="006518A0">
        <w:rPr>
          <w:rFonts w:ascii="Arial Narrow" w:hAnsi="Arial Narrow"/>
          <w:b/>
          <w:sz w:val="25"/>
          <w:szCs w:val="25"/>
        </w:rPr>
        <w:t>:</w:t>
      </w:r>
      <w:proofErr w:type="gramEnd"/>
      <w:r w:rsidRPr="006518A0">
        <w:rPr>
          <w:rFonts w:ascii="Arial Narrow" w:hAnsi="Arial Narrow"/>
          <w:b/>
          <w:sz w:val="25"/>
          <w:szCs w:val="25"/>
        </w:rPr>
        <w:t xml:space="preserve"> </w:t>
      </w:r>
      <w:r w:rsidR="007C1666" w:rsidRPr="006518A0">
        <w:rPr>
          <w:rFonts w:ascii="Arial Narrow" w:hAnsi="Arial Narrow" w:cs="Arial"/>
          <w:b/>
          <w:color w:val="000000"/>
          <w:sz w:val="24"/>
          <w:szCs w:val="24"/>
          <w:lang w:eastAsia="ro-RO"/>
        </w:rPr>
        <w:t>ASOCIATIA MAINI INTINSE</w:t>
      </w:r>
    </w:p>
    <w:p w:rsidR="005F18F9" w:rsidRPr="006518A0" w:rsidRDefault="00CA3888">
      <w:pPr>
        <w:spacing w:line="280" w:lineRule="exact"/>
        <w:ind w:left="215"/>
        <w:rPr>
          <w:rFonts w:ascii="Arial Narrow" w:hAnsi="Arial Narrow"/>
          <w:sz w:val="25"/>
          <w:szCs w:val="25"/>
        </w:rPr>
      </w:pPr>
      <w:proofErr w:type="spellStart"/>
      <w:proofErr w:type="gramStart"/>
      <w:r>
        <w:rPr>
          <w:rFonts w:ascii="Arial Narrow" w:hAnsi="Arial Narrow" w:cs="Arial"/>
          <w:b/>
          <w:color w:val="000000"/>
          <w:sz w:val="24"/>
          <w:szCs w:val="24"/>
          <w:lang w:eastAsia="ro-RO"/>
        </w:rPr>
        <w:t>Amplasament</w:t>
      </w:r>
      <w:proofErr w:type="spellEnd"/>
      <w:r>
        <w:rPr>
          <w:rFonts w:ascii="Arial Narrow" w:hAnsi="Arial Narrow" w:cs="Arial"/>
          <w:b/>
          <w:color w:val="000000"/>
          <w:sz w:val="24"/>
          <w:szCs w:val="24"/>
          <w:lang w:eastAsia="ro-RO"/>
        </w:rPr>
        <w:t xml:space="preserve"> ;</w:t>
      </w:r>
      <w:proofErr w:type="spellStart"/>
      <w:r w:rsidR="004F7AEB" w:rsidRPr="006518A0">
        <w:rPr>
          <w:rFonts w:ascii="Arial Narrow" w:hAnsi="Arial Narrow"/>
          <w:b/>
          <w:sz w:val="25"/>
          <w:szCs w:val="25"/>
        </w:rPr>
        <w:t>T</w:t>
      </w:r>
      <w:r w:rsidR="004F7AEB" w:rsidRPr="006518A0">
        <w:rPr>
          <w:rFonts w:ascii="Arial Narrow" w:hAnsi="Arial Narrow"/>
          <w:b/>
          <w:spacing w:val="-1"/>
          <w:sz w:val="25"/>
          <w:szCs w:val="25"/>
        </w:rPr>
        <w:t>u</w:t>
      </w:r>
      <w:r w:rsidR="004F7AEB" w:rsidRPr="006518A0">
        <w:rPr>
          <w:rFonts w:ascii="Arial Narrow" w:hAnsi="Arial Narrow"/>
          <w:b/>
          <w:spacing w:val="2"/>
          <w:sz w:val="25"/>
          <w:szCs w:val="25"/>
        </w:rPr>
        <w:t>l</w:t>
      </w:r>
      <w:r w:rsidR="004F7AEB" w:rsidRPr="006518A0">
        <w:rPr>
          <w:rFonts w:ascii="Arial Narrow" w:hAnsi="Arial Narrow"/>
          <w:b/>
          <w:spacing w:val="1"/>
          <w:sz w:val="25"/>
          <w:szCs w:val="25"/>
        </w:rPr>
        <w:t>ce</w:t>
      </w:r>
      <w:r w:rsidR="004F7AEB" w:rsidRPr="006518A0">
        <w:rPr>
          <w:rFonts w:ascii="Arial Narrow" w:hAnsi="Arial Narrow"/>
          <w:b/>
          <w:sz w:val="25"/>
          <w:szCs w:val="25"/>
        </w:rPr>
        <w:t>a</w:t>
      </w:r>
      <w:proofErr w:type="spellEnd"/>
      <w:proofErr w:type="gramEnd"/>
      <w:r w:rsidR="004F7AEB" w:rsidRPr="006518A0">
        <w:rPr>
          <w:rFonts w:ascii="Arial Narrow" w:hAnsi="Arial Narrow"/>
          <w:b/>
          <w:sz w:val="25"/>
          <w:szCs w:val="25"/>
        </w:rPr>
        <w:t xml:space="preserve">                                                  </w:t>
      </w:r>
      <w:r w:rsidR="004F7AEB" w:rsidRPr="006518A0">
        <w:rPr>
          <w:rFonts w:ascii="Arial Narrow" w:hAnsi="Arial Narrow"/>
          <w:b/>
          <w:spacing w:val="23"/>
          <w:sz w:val="25"/>
          <w:szCs w:val="25"/>
        </w:rPr>
        <w:t xml:space="preserve"> </w:t>
      </w:r>
    </w:p>
    <w:p w:rsidR="006518A0" w:rsidRDefault="006518A0" w:rsidP="0035117D">
      <w:pPr>
        <w:spacing w:before="14"/>
        <w:ind w:left="5546" w:right="5550"/>
        <w:jc w:val="center"/>
        <w:rPr>
          <w:rFonts w:ascii="Arial Narrow" w:eastAsia="Arial Narrow" w:hAnsi="Arial Narrow" w:cs="Arial Narrow"/>
          <w:b/>
          <w:sz w:val="27"/>
          <w:szCs w:val="27"/>
        </w:rPr>
      </w:pPr>
    </w:p>
    <w:p w:rsidR="005F18F9" w:rsidRDefault="004F7AEB" w:rsidP="0035117D">
      <w:pPr>
        <w:spacing w:before="14"/>
        <w:ind w:left="5546" w:right="5550"/>
        <w:jc w:val="center"/>
        <w:rPr>
          <w:rFonts w:ascii="Arial Narrow" w:eastAsia="Arial Narrow" w:hAnsi="Arial Narrow" w:cs="Arial Narrow"/>
          <w:sz w:val="27"/>
          <w:szCs w:val="27"/>
        </w:rPr>
      </w:pPr>
      <w:r>
        <w:rPr>
          <w:rFonts w:ascii="Arial Narrow" w:eastAsia="Arial Narrow" w:hAnsi="Arial Narrow" w:cs="Arial Narrow"/>
          <w:b/>
          <w:sz w:val="27"/>
          <w:szCs w:val="27"/>
        </w:rPr>
        <w:t>FI</w:t>
      </w:r>
      <w:r>
        <w:rPr>
          <w:rFonts w:ascii="Arial Narrow" w:eastAsia="Arial Narrow" w:hAnsi="Arial Narrow" w:cs="Arial Narrow"/>
          <w:b/>
          <w:spacing w:val="-1"/>
          <w:sz w:val="27"/>
          <w:szCs w:val="27"/>
        </w:rPr>
        <w:t>S</w:t>
      </w:r>
      <w:r>
        <w:rPr>
          <w:rFonts w:ascii="Arial Narrow" w:eastAsia="Arial Narrow" w:hAnsi="Arial Narrow" w:cs="Arial Narrow"/>
          <w:b/>
          <w:sz w:val="27"/>
          <w:szCs w:val="27"/>
        </w:rPr>
        <w:t>A</w:t>
      </w:r>
      <w:r>
        <w:rPr>
          <w:rFonts w:ascii="Arial Narrow" w:eastAsia="Arial Narrow" w:hAnsi="Arial Narrow" w:cs="Arial Narrow"/>
          <w:b/>
          <w:spacing w:val="5"/>
          <w:sz w:val="27"/>
          <w:szCs w:val="27"/>
        </w:rPr>
        <w:t xml:space="preserve"> </w:t>
      </w:r>
      <w:r>
        <w:rPr>
          <w:rFonts w:ascii="Arial Narrow" w:eastAsia="Arial Narrow" w:hAnsi="Arial Narrow" w:cs="Arial Narrow"/>
          <w:b/>
          <w:sz w:val="27"/>
          <w:szCs w:val="27"/>
        </w:rPr>
        <w:t>T</w:t>
      </w:r>
      <w:r>
        <w:rPr>
          <w:rFonts w:ascii="Arial Narrow" w:eastAsia="Arial Narrow" w:hAnsi="Arial Narrow" w:cs="Arial Narrow"/>
          <w:b/>
          <w:spacing w:val="-1"/>
          <w:sz w:val="27"/>
          <w:szCs w:val="27"/>
        </w:rPr>
        <w:t>E</w:t>
      </w:r>
      <w:r>
        <w:rPr>
          <w:rFonts w:ascii="Arial Narrow" w:eastAsia="Arial Narrow" w:hAnsi="Arial Narrow" w:cs="Arial Narrow"/>
          <w:b/>
          <w:spacing w:val="1"/>
          <w:sz w:val="27"/>
          <w:szCs w:val="27"/>
        </w:rPr>
        <w:t>H</w:t>
      </w:r>
      <w:r>
        <w:rPr>
          <w:rFonts w:ascii="Arial Narrow" w:eastAsia="Arial Narrow" w:hAnsi="Arial Narrow" w:cs="Arial Narrow"/>
          <w:b/>
          <w:spacing w:val="-1"/>
          <w:sz w:val="27"/>
          <w:szCs w:val="27"/>
        </w:rPr>
        <w:t>N</w:t>
      </w:r>
      <w:r>
        <w:rPr>
          <w:rFonts w:ascii="Arial Narrow" w:eastAsia="Arial Narrow" w:hAnsi="Arial Narrow" w:cs="Arial Narrow"/>
          <w:b/>
          <w:sz w:val="27"/>
          <w:szCs w:val="27"/>
        </w:rPr>
        <w:t>I</w:t>
      </w:r>
      <w:r>
        <w:rPr>
          <w:rFonts w:ascii="Arial Narrow" w:eastAsia="Arial Narrow" w:hAnsi="Arial Narrow" w:cs="Arial Narrow"/>
          <w:b/>
          <w:spacing w:val="-1"/>
          <w:sz w:val="27"/>
          <w:szCs w:val="27"/>
        </w:rPr>
        <w:t>C</w:t>
      </w:r>
      <w:r>
        <w:rPr>
          <w:rFonts w:ascii="Arial Narrow" w:eastAsia="Arial Narrow" w:hAnsi="Arial Narrow" w:cs="Arial Narrow"/>
          <w:b/>
          <w:sz w:val="27"/>
          <w:szCs w:val="27"/>
        </w:rPr>
        <w:t>A</w:t>
      </w:r>
      <w:r w:rsidR="000103C9">
        <w:rPr>
          <w:rFonts w:ascii="Arial Narrow" w:eastAsia="Arial Narrow" w:hAnsi="Arial Narrow" w:cs="Arial Narrow"/>
          <w:b/>
          <w:sz w:val="27"/>
          <w:szCs w:val="27"/>
        </w:rPr>
        <w:t xml:space="preserve"> </w:t>
      </w:r>
      <w:r>
        <w:rPr>
          <w:rFonts w:ascii="Arial Narrow" w:eastAsia="Arial Narrow" w:hAnsi="Arial Narrow" w:cs="Arial Narrow"/>
          <w:b/>
          <w:spacing w:val="8"/>
          <w:sz w:val="27"/>
          <w:szCs w:val="27"/>
        </w:rPr>
        <w:t xml:space="preserve"> </w:t>
      </w:r>
    </w:p>
    <w:p w:rsidR="0035117D" w:rsidRDefault="0035117D">
      <w:pPr>
        <w:spacing w:line="300" w:lineRule="exact"/>
        <w:ind w:left="215"/>
        <w:rPr>
          <w:spacing w:val="-1"/>
          <w:position w:val="-1"/>
          <w:sz w:val="27"/>
          <w:szCs w:val="27"/>
        </w:rPr>
      </w:pPr>
    </w:p>
    <w:p w:rsidR="005F18F9" w:rsidRDefault="004F7AEB">
      <w:pPr>
        <w:spacing w:line="300" w:lineRule="exact"/>
        <w:ind w:left="215"/>
        <w:rPr>
          <w:sz w:val="27"/>
          <w:szCs w:val="27"/>
        </w:rPr>
      </w:pPr>
      <w:proofErr w:type="spellStart"/>
      <w:r>
        <w:rPr>
          <w:spacing w:val="-1"/>
          <w:position w:val="-1"/>
          <w:sz w:val="27"/>
          <w:szCs w:val="27"/>
        </w:rPr>
        <w:t>U</w:t>
      </w:r>
      <w:r>
        <w:rPr>
          <w:spacing w:val="1"/>
          <w:position w:val="-1"/>
          <w:sz w:val="27"/>
          <w:szCs w:val="27"/>
        </w:rPr>
        <w:t>til</w:t>
      </w:r>
      <w:r>
        <w:rPr>
          <w:spacing w:val="-1"/>
          <w:position w:val="-1"/>
          <w:sz w:val="27"/>
          <w:szCs w:val="27"/>
        </w:rPr>
        <w:t>a</w:t>
      </w:r>
      <w:r>
        <w:rPr>
          <w:spacing w:val="-2"/>
          <w:position w:val="-1"/>
          <w:sz w:val="27"/>
          <w:szCs w:val="27"/>
        </w:rPr>
        <w:t>j</w:t>
      </w:r>
      <w:r>
        <w:rPr>
          <w:position w:val="-1"/>
          <w:sz w:val="27"/>
          <w:szCs w:val="27"/>
        </w:rPr>
        <w:t>u</w:t>
      </w:r>
      <w:r>
        <w:rPr>
          <w:spacing w:val="1"/>
          <w:position w:val="-1"/>
          <w:sz w:val="27"/>
          <w:szCs w:val="27"/>
        </w:rPr>
        <w:t>l</w:t>
      </w:r>
      <w:proofErr w:type="spellEnd"/>
      <w:r>
        <w:rPr>
          <w:position w:val="-1"/>
          <w:sz w:val="27"/>
          <w:szCs w:val="27"/>
        </w:rPr>
        <w:t>,</w:t>
      </w:r>
      <w:r>
        <w:rPr>
          <w:spacing w:val="10"/>
          <w:position w:val="-1"/>
          <w:sz w:val="27"/>
          <w:szCs w:val="27"/>
        </w:rPr>
        <w:t xml:space="preserve"> </w:t>
      </w:r>
      <w:proofErr w:type="spellStart"/>
      <w:r>
        <w:rPr>
          <w:spacing w:val="-1"/>
          <w:position w:val="-1"/>
          <w:sz w:val="27"/>
          <w:szCs w:val="27"/>
        </w:rPr>
        <w:t>e</w:t>
      </w:r>
      <w:r>
        <w:rPr>
          <w:spacing w:val="1"/>
          <w:position w:val="-1"/>
          <w:sz w:val="27"/>
          <w:szCs w:val="27"/>
        </w:rPr>
        <w:t>c</w:t>
      </w:r>
      <w:r>
        <w:rPr>
          <w:spacing w:val="-2"/>
          <w:position w:val="-1"/>
          <w:sz w:val="27"/>
          <w:szCs w:val="27"/>
        </w:rPr>
        <w:t>hi</w:t>
      </w:r>
      <w:r>
        <w:rPr>
          <w:spacing w:val="2"/>
          <w:position w:val="-1"/>
          <w:sz w:val="27"/>
          <w:szCs w:val="27"/>
        </w:rPr>
        <w:t>p</w:t>
      </w:r>
      <w:r>
        <w:rPr>
          <w:spacing w:val="-1"/>
          <w:position w:val="-1"/>
          <w:sz w:val="27"/>
          <w:szCs w:val="27"/>
        </w:rPr>
        <w:t>a</w:t>
      </w:r>
      <w:r>
        <w:rPr>
          <w:spacing w:val="-4"/>
          <w:position w:val="-1"/>
          <w:sz w:val="27"/>
          <w:szCs w:val="27"/>
        </w:rPr>
        <w:t>m</w:t>
      </w:r>
      <w:r>
        <w:rPr>
          <w:spacing w:val="1"/>
          <w:position w:val="-1"/>
          <w:sz w:val="27"/>
          <w:szCs w:val="27"/>
        </w:rPr>
        <w:t>e</w:t>
      </w:r>
      <w:r>
        <w:rPr>
          <w:position w:val="-1"/>
          <w:sz w:val="27"/>
          <w:szCs w:val="27"/>
        </w:rPr>
        <w:t>n</w:t>
      </w:r>
      <w:r>
        <w:rPr>
          <w:spacing w:val="1"/>
          <w:position w:val="-1"/>
          <w:sz w:val="27"/>
          <w:szCs w:val="27"/>
        </w:rPr>
        <w:t>t</w:t>
      </w:r>
      <w:r>
        <w:rPr>
          <w:position w:val="-1"/>
          <w:sz w:val="27"/>
          <w:szCs w:val="27"/>
        </w:rPr>
        <w:t>ul</w:t>
      </w:r>
      <w:proofErr w:type="spellEnd"/>
      <w:r>
        <w:rPr>
          <w:spacing w:val="15"/>
          <w:position w:val="-1"/>
          <w:sz w:val="27"/>
          <w:szCs w:val="27"/>
        </w:rPr>
        <w:t xml:space="preserve"> </w:t>
      </w:r>
      <w:proofErr w:type="spellStart"/>
      <w:proofErr w:type="gramStart"/>
      <w:r>
        <w:rPr>
          <w:spacing w:val="1"/>
          <w:position w:val="-1"/>
          <w:sz w:val="27"/>
          <w:szCs w:val="27"/>
        </w:rPr>
        <w:t>t</w:t>
      </w:r>
      <w:r>
        <w:rPr>
          <w:spacing w:val="-1"/>
          <w:position w:val="-1"/>
          <w:sz w:val="27"/>
          <w:szCs w:val="27"/>
        </w:rPr>
        <w:t>e</w:t>
      </w:r>
      <w:r>
        <w:rPr>
          <w:spacing w:val="-2"/>
          <w:position w:val="-1"/>
          <w:sz w:val="27"/>
          <w:szCs w:val="27"/>
        </w:rPr>
        <w:t>h</w:t>
      </w:r>
      <w:r>
        <w:rPr>
          <w:position w:val="-1"/>
          <w:sz w:val="27"/>
          <w:szCs w:val="27"/>
        </w:rPr>
        <w:t>no</w:t>
      </w:r>
      <w:r>
        <w:rPr>
          <w:spacing w:val="1"/>
          <w:position w:val="-1"/>
          <w:sz w:val="27"/>
          <w:szCs w:val="27"/>
        </w:rPr>
        <w:t>l</w:t>
      </w:r>
      <w:r>
        <w:rPr>
          <w:position w:val="-1"/>
          <w:sz w:val="27"/>
          <w:szCs w:val="27"/>
        </w:rPr>
        <w:t>o</w:t>
      </w:r>
      <w:r>
        <w:rPr>
          <w:spacing w:val="-2"/>
          <w:position w:val="-1"/>
          <w:sz w:val="27"/>
          <w:szCs w:val="27"/>
        </w:rPr>
        <w:t>g</w:t>
      </w:r>
      <w:r>
        <w:rPr>
          <w:spacing w:val="1"/>
          <w:position w:val="-1"/>
          <w:sz w:val="27"/>
          <w:szCs w:val="27"/>
        </w:rPr>
        <w:t>i</w:t>
      </w:r>
      <w:r>
        <w:rPr>
          <w:position w:val="-1"/>
          <w:sz w:val="27"/>
          <w:szCs w:val="27"/>
        </w:rPr>
        <w:t>c</w:t>
      </w:r>
      <w:proofErr w:type="spellEnd"/>
      <w:r>
        <w:rPr>
          <w:spacing w:val="12"/>
          <w:position w:val="-1"/>
          <w:sz w:val="27"/>
          <w:szCs w:val="27"/>
        </w:rPr>
        <w:t xml:space="preserve"> </w:t>
      </w:r>
      <w:r>
        <w:rPr>
          <w:position w:val="-1"/>
          <w:sz w:val="27"/>
          <w:szCs w:val="27"/>
        </w:rPr>
        <w:t>:</w:t>
      </w:r>
      <w:proofErr w:type="gramEnd"/>
      <w:r>
        <w:rPr>
          <w:spacing w:val="1"/>
          <w:position w:val="-1"/>
          <w:sz w:val="27"/>
          <w:szCs w:val="27"/>
        </w:rPr>
        <w:t xml:space="preserve"> </w:t>
      </w:r>
      <w:r w:rsidR="006518A0">
        <w:rPr>
          <w:spacing w:val="1"/>
          <w:position w:val="-1"/>
          <w:sz w:val="27"/>
          <w:szCs w:val="27"/>
        </w:rPr>
        <w:t xml:space="preserve">    </w:t>
      </w:r>
      <w:r w:rsidR="000103C9">
        <w:rPr>
          <w:b/>
          <w:spacing w:val="-1"/>
          <w:position w:val="-1"/>
          <w:sz w:val="27"/>
          <w:szCs w:val="27"/>
        </w:rPr>
        <w:t>LIFT HIDRAULIC DE PERSOANE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"/>
        <w:gridCol w:w="8930"/>
        <w:gridCol w:w="1559"/>
        <w:gridCol w:w="2391"/>
      </w:tblGrid>
      <w:tr w:rsidR="005F18F9" w:rsidTr="009C6DC3">
        <w:trPr>
          <w:trHeight w:hRule="exact" w:val="1265"/>
        </w:trPr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5F18F9" w:rsidRDefault="004F7AEB">
            <w:pPr>
              <w:spacing w:line="300" w:lineRule="exact"/>
              <w:ind w:left="97"/>
              <w:rPr>
                <w:sz w:val="27"/>
                <w:szCs w:val="27"/>
              </w:rPr>
            </w:pPr>
            <w:r>
              <w:rPr>
                <w:spacing w:val="-1"/>
                <w:w w:val="101"/>
                <w:sz w:val="27"/>
                <w:szCs w:val="27"/>
              </w:rPr>
              <w:t>N</w:t>
            </w:r>
            <w:r>
              <w:rPr>
                <w:w w:val="101"/>
                <w:sz w:val="27"/>
                <w:szCs w:val="27"/>
              </w:rPr>
              <w:t>r.</w:t>
            </w:r>
          </w:p>
          <w:p w:rsidR="005F18F9" w:rsidRDefault="004F7AEB">
            <w:pPr>
              <w:spacing w:before="6"/>
              <w:ind w:left="97"/>
              <w:rPr>
                <w:sz w:val="27"/>
                <w:szCs w:val="27"/>
              </w:rPr>
            </w:pPr>
            <w:proofErr w:type="spellStart"/>
            <w:r>
              <w:rPr>
                <w:spacing w:val="1"/>
                <w:w w:val="101"/>
                <w:sz w:val="27"/>
                <w:szCs w:val="27"/>
              </w:rPr>
              <w:t>c</w:t>
            </w:r>
            <w:r>
              <w:rPr>
                <w:w w:val="101"/>
                <w:sz w:val="27"/>
                <w:szCs w:val="27"/>
              </w:rPr>
              <w:t>r</w:t>
            </w:r>
            <w:r>
              <w:rPr>
                <w:spacing w:val="-2"/>
                <w:w w:val="101"/>
                <w:sz w:val="27"/>
                <w:szCs w:val="27"/>
              </w:rPr>
              <w:t>t</w:t>
            </w:r>
            <w:proofErr w:type="spellEnd"/>
            <w:r>
              <w:rPr>
                <w:w w:val="101"/>
                <w:sz w:val="27"/>
                <w:szCs w:val="27"/>
              </w:rPr>
              <w:t>.</w:t>
            </w:r>
          </w:p>
        </w:tc>
        <w:tc>
          <w:tcPr>
            <w:tcW w:w="893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F18F9" w:rsidRDefault="004F7AEB">
            <w:pPr>
              <w:spacing w:line="300" w:lineRule="exact"/>
              <w:ind w:left="100"/>
              <w:rPr>
                <w:sz w:val="27"/>
                <w:szCs w:val="27"/>
              </w:rPr>
            </w:pPr>
            <w:proofErr w:type="spellStart"/>
            <w:r>
              <w:rPr>
                <w:spacing w:val="2"/>
                <w:sz w:val="27"/>
                <w:szCs w:val="27"/>
              </w:rPr>
              <w:t>S</w:t>
            </w:r>
            <w:r>
              <w:rPr>
                <w:sz w:val="27"/>
                <w:szCs w:val="27"/>
              </w:rPr>
              <w:t>p</w:t>
            </w:r>
            <w:r>
              <w:rPr>
                <w:spacing w:val="1"/>
                <w:sz w:val="27"/>
                <w:szCs w:val="27"/>
              </w:rPr>
              <w:t>e</w:t>
            </w:r>
            <w:r>
              <w:rPr>
                <w:spacing w:val="-4"/>
                <w:sz w:val="27"/>
                <w:szCs w:val="27"/>
              </w:rPr>
              <w:t>c</w:t>
            </w:r>
            <w:r>
              <w:rPr>
                <w:spacing w:val="1"/>
                <w:sz w:val="27"/>
                <w:szCs w:val="27"/>
              </w:rPr>
              <w:t>i</w:t>
            </w:r>
            <w:r>
              <w:rPr>
                <w:spacing w:val="-2"/>
                <w:sz w:val="27"/>
                <w:szCs w:val="27"/>
              </w:rPr>
              <w:t>f</w:t>
            </w:r>
            <w:r>
              <w:rPr>
                <w:spacing w:val="1"/>
                <w:sz w:val="27"/>
                <w:szCs w:val="27"/>
              </w:rPr>
              <w:t>ic</w:t>
            </w:r>
            <w:r>
              <w:rPr>
                <w:spacing w:val="-1"/>
                <w:sz w:val="27"/>
                <w:szCs w:val="27"/>
              </w:rPr>
              <w:t>a</w:t>
            </w:r>
            <w:r>
              <w:rPr>
                <w:spacing w:val="1"/>
                <w:sz w:val="27"/>
                <w:szCs w:val="27"/>
              </w:rPr>
              <w:t>t</w:t>
            </w:r>
            <w:r>
              <w:rPr>
                <w:spacing w:val="-2"/>
                <w:sz w:val="27"/>
                <w:szCs w:val="27"/>
              </w:rPr>
              <w:t>i</w:t>
            </w:r>
            <w:r>
              <w:rPr>
                <w:spacing w:val="1"/>
                <w:sz w:val="27"/>
                <w:szCs w:val="27"/>
              </w:rPr>
              <w:t>il</w:t>
            </w:r>
            <w:r>
              <w:rPr>
                <w:sz w:val="27"/>
                <w:szCs w:val="27"/>
              </w:rPr>
              <w:t>e</w:t>
            </w:r>
            <w:proofErr w:type="spellEnd"/>
            <w:r>
              <w:rPr>
                <w:spacing w:val="12"/>
                <w:sz w:val="27"/>
                <w:szCs w:val="27"/>
              </w:rPr>
              <w:t xml:space="preserve"> </w:t>
            </w:r>
            <w:proofErr w:type="spellStart"/>
            <w:r>
              <w:rPr>
                <w:spacing w:val="1"/>
                <w:sz w:val="27"/>
                <w:szCs w:val="27"/>
              </w:rPr>
              <w:t>t</w:t>
            </w:r>
            <w:r>
              <w:rPr>
                <w:spacing w:val="-1"/>
                <w:sz w:val="27"/>
                <w:szCs w:val="27"/>
              </w:rPr>
              <w:t>e</w:t>
            </w:r>
            <w:r>
              <w:rPr>
                <w:sz w:val="27"/>
                <w:szCs w:val="27"/>
              </w:rPr>
              <w:t>hn</w:t>
            </w:r>
            <w:r>
              <w:rPr>
                <w:spacing w:val="1"/>
                <w:sz w:val="27"/>
                <w:szCs w:val="27"/>
              </w:rPr>
              <w:t>i</w:t>
            </w:r>
            <w:r>
              <w:rPr>
                <w:spacing w:val="-1"/>
                <w:sz w:val="27"/>
                <w:szCs w:val="27"/>
              </w:rPr>
              <w:t>c</w:t>
            </w:r>
            <w:r>
              <w:rPr>
                <w:sz w:val="27"/>
                <w:szCs w:val="27"/>
              </w:rPr>
              <w:t>e</w:t>
            </w:r>
            <w:proofErr w:type="spellEnd"/>
            <w:r>
              <w:rPr>
                <w:spacing w:val="6"/>
                <w:sz w:val="27"/>
                <w:szCs w:val="27"/>
              </w:rPr>
              <w:t xml:space="preserve"> </w:t>
            </w:r>
            <w:proofErr w:type="spellStart"/>
            <w:r>
              <w:rPr>
                <w:spacing w:val="1"/>
                <w:sz w:val="27"/>
                <w:szCs w:val="27"/>
              </w:rPr>
              <w:t>i</w:t>
            </w:r>
            <w:r>
              <w:rPr>
                <w:spacing w:val="-4"/>
                <w:sz w:val="27"/>
                <w:szCs w:val="27"/>
              </w:rPr>
              <w:t>m</w:t>
            </w:r>
            <w:r>
              <w:rPr>
                <w:sz w:val="27"/>
                <w:szCs w:val="27"/>
              </w:rPr>
              <w:t>p</w:t>
            </w:r>
            <w:r>
              <w:rPr>
                <w:spacing w:val="2"/>
                <w:sz w:val="27"/>
                <w:szCs w:val="27"/>
              </w:rPr>
              <w:t>u</w:t>
            </w:r>
            <w:r>
              <w:rPr>
                <w:spacing w:val="-1"/>
                <w:sz w:val="27"/>
                <w:szCs w:val="27"/>
              </w:rPr>
              <w:t>s</w:t>
            </w:r>
            <w:r>
              <w:rPr>
                <w:sz w:val="27"/>
                <w:szCs w:val="27"/>
              </w:rPr>
              <w:t>e</w:t>
            </w:r>
            <w:proofErr w:type="spellEnd"/>
            <w:r>
              <w:rPr>
                <w:spacing w:val="11"/>
                <w:sz w:val="27"/>
                <w:szCs w:val="27"/>
              </w:rPr>
              <w:t xml:space="preserve"> </w:t>
            </w:r>
            <w:proofErr w:type="spellStart"/>
            <w:r>
              <w:rPr>
                <w:spacing w:val="-2"/>
                <w:w w:val="101"/>
                <w:sz w:val="27"/>
                <w:szCs w:val="27"/>
              </w:rPr>
              <w:t>p</w:t>
            </w:r>
            <w:r>
              <w:rPr>
                <w:w w:val="101"/>
                <w:sz w:val="27"/>
                <w:szCs w:val="27"/>
              </w:rPr>
              <w:t>r</w:t>
            </w:r>
            <w:r>
              <w:rPr>
                <w:spacing w:val="-2"/>
                <w:w w:val="101"/>
                <w:sz w:val="27"/>
                <w:szCs w:val="27"/>
              </w:rPr>
              <w:t>i</w:t>
            </w:r>
            <w:r>
              <w:rPr>
                <w:w w:val="101"/>
                <w:sz w:val="27"/>
                <w:szCs w:val="27"/>
              </w:rPr>
              <w:t>n</w:t>
            </w:r>
            <w:proofErr w:type="spellEnd"/>
          </w:p>
          <w:p w:rsidR="005F18F9" w:rsidRDefault="004F7AEB">
            <w:pPr>
              <w:spacing w:before="6"/>
              <w:ind w:left="647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C</w:t>
            </w:r>
            <w:r>
              <w:rPr>
                <w:spacing w:val="-1"/>
                <w:sz w:val="27"/>
                <w:szCs w:val="27"/>
              </w:rPr>
              <w:t>a</w:t>
            </w:r>
            <w:r>
              <w:rPr>
                <w:spacing w:val="1"/>
                <w:sz w:val="27"/>
                <w:szCs w:val="27"/>
              </w:rPr>
              <w:t>i</w:t>
            </w:r>
            <w:r>
              <w:rPr>
                <w:spacing w:val="-1"/>
                <w:sz w:val="27"/>
                <w:szCs w:val="27"/>
              </w:rPr>
              <w:t>e</w:t>
            </w:r>
            <w:r>
              <w:rPr>
                <w:spacing w:val="-2"/>
                <w:sz w:val="27"/>
                <w:szCs w:val="27"/>
              </w:rPr>
              <w:t>t</w:t>
            </w:r>
            <w:r>
              <w:rPr>
                <w:sz w:val="27"/>
                <w:szCs w:val="27"/>
              </w:rPr>
              <w:t>ul</w:t>
            </w:r>
            <w:proofErr w:type="spellEnd"/>
            <w:r>
              <w:rPr>
                <w:spacing w:val="8"/>
                <w:sz w:val="27"/>
                <w:szCs w:val="27"/>
              </w:rPr>
              <w:t xml:space="preserve"> </w:t>
            </w:r>
            <w:r>
              <w:rPr>
                <w:spacing w:val="2"/>
                <w:sz w:val="27"/>
                <w:szCs w:val="27"/>
              </w:rPr>
              <w:t>d</w:t>
            </w:r>
            <w:r>
              <w:rPr>
                <w:sz w:val="27"/>
                <w:szCs w:val="27"/>
              </w:rPr>
              <w:t>e</w:t>
            </w:r>
            <w:r>
              <w:rPr>
                <w:spacing w:val="4"/>
                <w:sz w:val="27"/>
                <w:szCs w:val="27"/>
              </w:rPr>
              <w:t xml:space="preserve"> </w:t>
            </w:r>
            <w:proofErr w:type="spellStart"/>
            <w:r>
              <w:rPr>
                <w:spacing w:val="-3"/>
                <w:w w:val="101"/>
                <w:sz w:val="27"/>
                <w:szCs w:val="27"/>
              </w:rPr>
              <w:t>s</w:t>
            </w:r>
            <w:r>
              <w:rPr>
                <w:spacing w:val="1"/>
                <w:w w:val="101"/>
                <w:sz w:val="27"/>
                <w:szCs w:val="27"/>
              </w:rPr>
              <w:t>a</w:t>
            </w:r>
            <w:r>
              <w:rPr>
                <w:w w:val="101"/>
                <w:sz w:val="27"/>
                <w:szCs w:val="27"/>
              </w:rPr>
              <w:t>r</w:t>
            </w:r>
            <w:r>
              <w:rPr>
                <w:spacing w:val="-1"/>
                <w:w w:val="101"/>
                <w:sz w:val="27"/>
                <w:szCs w:val="27"/>
              </w:rPr>
              <w:t>c</w:t>
            </w:r>
            <w:r>
              <w:rPr>
                <w:spacing w:val="-2"/>
                <w:w w:val="101"/>
                <w:sz w:val="27"/>
                <w:szCs w:val="27"/>
              </w:rPr>
              <w:t>in</w:t>
            </w:r>
            <w:r>
              <w:rPr>
                <w:w w:val="101"/>
                <w:sz w:val="27"/>
                <w:szCs w:val="27"/>
              </w:rPr>
              <w:t>i</w:t>
            </w:r>
            <w:proofErr w:type="spellEnd"/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5F18F9" w:rsidRDefault="004F7AEB">
            <w:pPr>
              <w:spacing w:line="300" w:lineRule="exact"/>
              <w:ind w:left="100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C</w:t>
            </w:r>
            <w:r>
              <w:rPr>
                <w:spacing w:val="2"/>
                <w:sz w:val="27"/>
                <w:szCs w:val="27"/>
              </w:rPr>
              <w:t>o</w:t>
            </w:r>
            <w:r>
              <w:rPr>
                <w:sz w:val="27"/>
                <w:szCs w:val="27"/>
              </w:rPr>
              <w:t>r</w:t>
            </w:r>
            <w:r>
              <w:rPr>
                <w:spacing w:val="-1"/>
                <w:sz w:val="27"/>
                <w:szCs w:val="27"/>
              </w:rPr>
              <w:t>es</w:t>
            </w:r>
            <w:r>
              <w:rPr>
                <w:spacing w:val="-2"/>
                <w:sz w:val="27"/>
                <w:szCs w:val="27"/>
              </w:rPr>
              <w:t>p</w:t>
            </w:r>
            <w:r>
              <w:rPr>
                <w:sz w:val="27"/>
                <w:szCs w:val="27"/>
              </w:rPr>
              <w:t>ond</w:t>
            </w:r>
            <w:r>
              <w:rPr>
                <w:spacing w:val="-1"/>
                <w:sz w:val="27"/>
                <w:szCs w:val="27"/>
              </w:rPr>
              <w:t>e</w:t>
            </w:r>
            <w:r>
              <w:rPr>
                <w:sz w:val="27"/>
                <w:szCs w:val="27"/>
              </w:rPr>
              <w:t>n</w:t>
            </w:r>
            <w:r>
              <w:rPr>
                <w:spacing w:val="1"/>
                <w:sz w:val="27"/>
                <w:szCs w:val="27"/>
              </w:rPr>
              <w:t>t</w:t>
            </w:r>
            <w:r>
              <w:rPr>
                <w:sz w:val="27"/>
                <w:szCs w:val="27"/>
              </w:rPr>
              <w:t>a</w:t>
            </w:r>
            <w:proofErr w:type="spellEnd"/>
            <w:r>
              <w:rPr>
                <w:spacing w:val="14"/>
                <w:sz w:val="27"/>
                <w:szCs w:val="27"/>
              </w:rPr>
              <w:t xml:space="preserve"> </w:t>
            </w:r>
            <w:proofErr w:type="spellStart"/>
            <w:r>
              <w:rPr>
                <w:w w:val="101"/>
                <w:sz w:val="27"/>
                <w:szCs w:val="27"/>
              </w:rPr>
              <w:t>pro</w:t>
            </w:r>
            <w:r>
              <w:rPr>
                <w:spacing w:val="-2"/>
                <w:w w:val="101"/>
                <w:sz w:val="27"/>
                <w:szCs w:val="27"/>
              </w:rPr>
              <w:t>p</w:t>
            </w:r>
            <w:r>
              <w:rPr>
                <w:w w:val="101"/>
                <w:sz w:val="27"/>
                <w:szCs w:val="27"/>
              </w:rPr>
              <w:t>un</w:t>
            </w:r>
            <w:r>
              <w:rPr>
                <w:spacing w:val="1"/>
                <w:w w:val="101"/>
                <w:sz w:val="27"/>
                <w:szCs w:val="27"/>
              </w:rPr>
              <w:t>e</w:t>
            </w:r>
            <w:r>
              <w:rPr>
                <w:spacing w:val="-2"/>
                <w:w w:val="101"/>
                <w:sz w:val="27"/>
                <w:szCs w:val="27"/>
              </w:rPr>
              <w:t>r</w:t>
            </w:r>
            <w:r>
              <w:rPr>
                <w:spacing w:val="1"/>
                <w:w w:val="101"/>
                <w:sz w:val="27"/>
                <w:szCs w:val="27"/>
              </w:rPr>
              <w:t>i</w:t>
            </w:r>
            <w:r>
              <w:rPr>
                <w:w w:val="101"/>
                <w:sz w:val="27"/>
                <w:szCs w:val="27"/>
              </w:rPr>
              <w:t>i</w:t>
            </w:r>
            <w:proofErr w:type="spellEnd"/>
          </w:p>
          <w:p w:rsidR="005F18F9" w:rsidRDefault="004F7AEB">
            <w:pPr>
              <w:spacing w:before="6"/>
              <w:ind w:left="100" w:right="220"/>
              <w:rPr>
                <w:sz w:val="27"/>
                <w:szCs w:val="27"/>
              </w:rPr>
            </w:pPr>
            <w:proofErr w:type="spellStart"/>
            <w:r>
              <w:rPr>
                <w:spacing w:val="1"/>
                <w:sz w:val="27"/>
                <w:szCs w:val="27"/>
              </w:rPr>
              <w:t>te</w:t>
            </w:r>
            <w:r>
              <w:rPr>
                <w:spacing w:val="-2"/>
                <w:sz w:val="27"/>
                <w:szCs w:val="27"/>
              </w:rPr>
              <w:t>h</w:t>
            </w:r>
            <w:r>
              <w:rPr>
                <w:sz w:val="27"/>
                <w:szCs w:val="27"/>
              </w:rPr>
              <w:t>n</w:t>
            </w:r>
            <w:r>
              <w:rPr>
                <w:spacing w:val="1"/>
                <w:sz w:val="27"/>
                <w:szCs w:val="27"/>
              </w:rPr>
              <w:t>ic</w:t>
            </w:r>
            <w:r>
              <w:rPr>
                <w:sz w:val="27"/>
                <w:szCs w:val="27"/>
              </w:rPr>
              <w:t>e</w:t>
            </w:r>
            <w:proofErr w:type="spellEnd"/>
            <w:r>
              <w:rPr>
                <w:spacing w:val="6"/>
                <w:sz w:val="27"/>
                <w:szCs w:val="27"/>
              </w:rPr>
              <w:t xml:space="preserve"> </w:t>
            </w:r>
            <w:r>
              <w:rPr>
                <w:spacing w:val="-1"/>
                <w:sz w:val="27"/>
                <w:szCs w:val="27"/>
              </w:rPr>
              <w:t>c</w:t>
            </w:r>
            <w:r>
              <w:rPr>
                <w:sz w:val="27"/>
                <w:szCs w:val="27"/>
              </w:rPr>
              <w:t>u</w:t>
            </w:r>
            <w:r>
              <w:rPr>
                <w:spacing w:val="5"/>
                <w:sz w:val="27"/>
                <w:szCs w:val="27"/>
              </w:rPr>
              <w:t xml:space="preserve"> </w:t>
            </w:r>
            <w:proofErr w:type="spellStart"/>
            <w:r>
              <w:rPr>
                <w:spacing w:val="-1"/>
                <w:w w:val="101"/>
                <w:sz w:val="27"/>
                <w:szCs w:val="27"/>
              </w:rPr>
              <w:t>s</w:t>
            </w:r>
            <w:r>
              <w:rPr>
                <w:w w:val="101"/>
                <w:sz w:val="27"/>
                <w:szCs w:val="27"/>
              </w:rPr>
              <w:t>p</w:t>
            </w:r>
            <w:r>
              <w:rPr>
                <w:spacing w:val="1"/>
                <w:w w:val="101"/>
                <w:sz w:val="27"/>
                <w:szCs w:val="27"/>
              </w:rPr>
              <w:t>e</w:t>
            </w:r>
            <w:r>
              <w:rPr>
                <w:spacing w:val="-4"/>
                <w:w w:val="101"/>
                <w:sz w:val="27"/>
                <w:szCs w:val="27"/>
              </w:rPr>
              <w:t>c</w:t>
            </w:r>
            <w:r>
              <w:rPr>
                <w:spacing w:val="1"/>
                <w:w w:val="101"/>
                <w:sz w:val="27"/>
                <w:szCs w:val="27"/>
              </w:rPr>
              <w:t>i</w:t>
            </w:r>
            <w:r>
              <w:rPr>
                <w:spacing w:val="-2"/>
                <w:w w:val="101"/>
                <w:sz w:val="27"/>
                <w:szCs w:val="27"/>
              </w:rPr>
              <w:t>f</w:t>
            </w:r>
            <w:r>
              <w:rPr>
                <w:spacing w:val="1"/>
                <w:w w:val="101"/>
                <w:sz w:val="27"/>
                <w:szCs w:val="27"/>
              </w:rPr>
              <w:t>ic</w:t>
            </w:r>
            <w:r>
              <w:rPr>
                <w:spacing w:val="-1"/>
                <w:w w:val="101"/>
                <w:sz w:val="27"/>
                <w:szCs w:val="27"/>
              </w:rPr>
              <w:t>a</w:t>
            </w:r>
            <w:r>
              <w:rPr>
                <w:spacing w:val="1"/>
                <w:w w:val="101"/>
                <w:sz w:val="27"/>
                <w:szCs w:val="27"/>
              </w:rPr>
              <w:t>t</w:t>
            </w:r>
            <w:r>
              <w:rPr>
                <w:spacing w:val="-2"/>
                <w:w w:val="101"/>
                <w:sz w:val="27"/>
                <w:szCs w:val="27"/>
              </w:rPr>
              <w:t>ii</w:t>
            </w:r>
            <w:r>
              <w:rPr>
                <w:spacing w:val="1"/>
                <w:w w:val="101"/>
                <w:sz w:val="27"/>
                <w:szCs w:val="27"/>
              </w:rPr>
              <w:t>l</w:t>
            </w:r>
            <w:r>
              <w:rPr>
                <w:w w:val="101"/>
                <w:sz w:val="27"/>
                <w:szCs w:val="27"/>
              </w:rPr>
              <w:t>e</w:t>
            </w:r>
            <w:proofErr w:type="spellEnd"/>
            <w:r>
              <w:rPr>
                <w:w w:val="101"/>
                <w:sz w:val="27"/>
                <w:szCs w:val="27"/>
              </w:rPr>
              <w:t xml:space="preserve"> </w:t>
            </w:r>
            <w:proofErr w:type="spellStart"/>
            <w:r>
              <w:rPr>
                <w:spacing w:val="1"/>
                <w:sz w:val="27"/>
                <w:szCs w:val="27"/>
              </w:rPr>
              <w:t>te</w:t>
            </w:r>
            <w:r>
              <w:rPr>
                <w:spacing w:val="-2"/>
                <w:sz w:val="27"/>
                <w:szCs w:val="27"/>
              </w:rPr>
              <w:t>h</w:t>
            </w:r>
            <w:r>
              <w:rPr>
                <w:sz w:val="27"/>
                <w:szCs w:val="27"/>
              </w:rPr>
              <w:t>n</w:t>
            </w:r>
            <w:r>
              <w:rPr>
                <w:spacing w:val="1"/>
                <w:sz w:val="27"/>
                <w:szCs w:val="27"/>
              </w:rPr>
              <w:t>ic</w:t>
            </w:r>
            <w:r>
              <w:rPr>
                <w:spacing w:val="-4"/>
                <w:sz w:val="27"/>
                <w:szCs w:val="27"/>
              </w:rPr>
              <w:t>e</w:t>
            </w:r>
            <w:proofErr w:type="spellEnd"/>
            <w:r w:rsidR="00E70DD8">
              <w:rPr>
                <w:spacing w:val="-4"/>
                <w:sz w:val="27"/>
                <w:szCs w:val="27"/>
              </w:rPr>
              <w:t xml:space="preserve"> </w:t>
            </w:r>
            <w:proofErr w:type="spellStart"/>
            <w:r>
              <w:rPr>
                <w:spacing w:val="1"/>
                <w:sz w:val="27"/>
                <w:szCs w:val="27"/>
              </w:rPr>
              <w:t>i</w:t>
            </w:r>
            <w:r>
              <w:rPr>
                <w:spacing w:val="-4"/>
                <w:sz w:val="27"/>
                <w:szCs w:val="27"/>
              </w:rPr>
              <w:t>m</w:t>
            </w:r>
            <w:r>
              <w:rPr>
                <w:sz w:val="27"/>
                <w:szCs w:val="27"/>
              </w:rPr>
              <w:t>p</w:t>
            </w:r>
            <w:r>
              <w:rPr>
                <w:spacing w:val="2"/>
                <w:sz w:val="27"/>
                <w:szCs w:val="27"/>
              </w:rPr>
              <w:t>u</w:t>
            </w:r>
            <w:r>
              <w:rPr>
                <w:spacing w:val="-1"/>
                <w:sz w:val="27"/>
                <w:szCs w:val="27"/>
              </w:rPr>
              <w:t>s</w:t>
            </w:r>
            <w:r>
              <w:rPr>
                <w:sz w:val="27"/>
                <w:szCs w:val="27"/>
              </w:rPr>
              <w:t>e</w:t>
            </w:r>
            <w:proofErr w:type="spellEnd"/>
            <w:r>
              <w:rPr>
                <w:spacing w:val="17"/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pr</w:t>
            </w:r>
            <w:r>
              <w:rPr>
                <w:spacing w:val="-2"/>
                <w:sz w:val="27"/>
                <w:szCs w:val="27"/>
              </w:rPr>
              <w:t>i</w:t>
            </w:r>
            <w:r>
              <w:rPr>
                <w:sz w:val="27"/>
                <w:szCs w:val="27"/>
              </w:rPr>
              <w:t>n</w:t>
            </w:r>
            <w:proofErr w:type="spellEnd"/>
            <w:r>
              <w:rPr>
                <w:spacing w:val="6"/>
                <w:sz w:val="27"/>
                <w:szCs w:val="27"/>
              </w:rPr>
              <w:t xml:space="preserve"> </w:t>
            </w:r>
            <w:proofErr w:type="spellStart"/>
            <w:r>
              <w:rPr>
                <w:spacing w:val="-4"/>
                <w:sz w:val="27"/>
                <w:szCs w:val="27"/>
              </w:rPr>
              <w:t>c</w:t>
            </w:r>
            <w:r>
              <w:rPr>
                <w:spacing w:val="1"/>
                <w:sz w:val="27"/>
                <w:szCs w:val="27"/>
              </w:rPr>
              <w:t>ai</w:t>
            </w:r>
            <w:r>
              <w:rPr>
                <w:spacing w:val="-1"/>
                <w:sz w:val="27"/>
                <w:szCs w:val="27"/>
              </w:rPr>
              <w:t>e</w:t>
            </w:r>
            <w:r>
              <w:rPr>
                <w:spacing w:val="1"/>
                <w:sz w:val="27"/>
                <w:szCs w:val="27"/>
              </w:rPr>
              <w:t>t</w:t>
            </w:r>
            <w:r>
              <w:rPr>
                <w:spacing w:val="-2"/>
                <w:sz w:val="27"/>
                <w:szCs w:val="27"/>
              </w:rPr>
              <w:t>u</w:t>
            </w:r>
            <w:r>
              <w:rPr>
                <w:sz w:val="27"/>
                <w:szCs w:val="27"/>
              </w:rPr>
              <w:t>l</w:t>
            </w:r>
            <w:proofErr w:type="spellEnd"/>
            <w:r>
              <w:rPr>
                <w:spacing w:val="10"/>
                <w:sz w:val="27"/>
                <w:szCs w:val="27"/>
              </w:rPr>
              <w:t xml:space="preserve"> </w:t>
            </w:r>
            <w:r>
              <w:rPr>
                <w:spacing w:val="-2"/>
                <w:w w:val="101"/>
                <w:sz w:val="27"/>
                <w:szCs w:val="27"/>
              </w:rPr>
              <w:t>d</w:t>
            </w:r>
            <w:r>
              <w:rPr>
                <w:w w:val="101"/>
                <w:sz w:val="27"/>
                <w:szCs w:val="27"/>
              </w:rPr>
              <w:t xml:space="preserve">e </w:t>
            </w:r>
            <w:proofErr w:type="spellStart"/>
            <w:r>
              <w:rPr>
                <w:spacing w:val="-1"/>
                <w:w w:val="101"/>
                <w:sz w:val="27"/>
                <w:szCs w:val="27"/>
              </w:rPr>
              <w:t>s</w:t>
            </w:r>
            <w:r>
              <w:rPr>
                <w:spacing w:val="1"/>
                <w:w w:val="101"/>
                <w:sz w:val="27"/>
                <w:szCs w:val="27"/>
              </w:rPr>
              <w:t>a</w:t>
            </w:r>
            <w:r>
              <w:rPr>
                <w:w w:val="101"/>
                <w:sz w:val="27"/>
                <w:szCs w:val="27"/>
              </w:rPr>
              <w:t>r</w:t>
            </w:r>
            <w:r>
              <w:rPr>
                <w:spacing w:val="-1"/>
                <w:w w:val="101"/>
                <w:sz w:val="27"/>
                <w:szCs w:val="27"/>
              </w:rPr>
              <w:t>c</w:t>
            </w:r>
            <w:r>
              <w:rPr>
                <w:spacing w:val="1"/>
                <w:w w:val="101"/>
                <w:sz w:val="27"/>
                <w:szCs w:val="27"/>
              </w:rPr>
              <w:t>i</w:t>
            </w:r>
            <w:r>
              <w:rPr>
                <w:w w:val="101"/>
                <w:sz w:val="27"/>
                <w:szCs w:val="27"/>
              </w:rPr>
              <w:t>ni</w:t>
            </w:r>
            <w:proofErr w:type="spellEnd"/>
          </w:p>
        </w:tc>
        <w:tc>
          <w:tcPr>
            <w:tcW w:w="23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18F9" w:rsidRDefault="005F18F9">
            <w:pPr>
              <w:spacing w:line="200" w:lineRule="exact"/>
            </w:pPr>
          </w:p>
          <w:p w:rsidR="005F18F9" w:rsidRDefault="005F18F9">
            <w:pPr>
              <w:spacing w:line="200" w:lineRule="exact"/>
            </w:pPr>
          </w:p>
          <w:p w:rsidR="005F18F9" w:rsidRDefault="005F18F9">
            <w:pPr>
              <w:spacing w:before="1" w:line="220" w:lineRule="exact"/>
              <w:rPr>
                <w:sz w:val="22"/>
                <w:szCs w:val="22"/>
              </w:rPr>
            </w:pPr>
          </w:p>
          <w:p w:rsidR="005F18F9" w:rsidRDefault="004F7AEB">
            <w:pPr>
              <w:ind w:left="97"/>
              <w:rPr>
                <w:sz w:val="27"/>
                <w:szCs w:val="27"/>
              </w:rPr>
            </w:pPr>
            <w:proofErr w:type="spellStart"/>
            <w:r>
              <w:rPr>
                <w:spacing w:val="2"/>
                <w:w w:val="101"/>
                <w:sz w:val="27"/>
                <w:szCs w:val="27"/>
              </w:rPr>
              <w:t>P</w:t>
            </w:r>
            <w:r>
              <w:rPr>
                <w:w w:val="101"/>
                <w:sz w:val="27"/>
                <w:szCs w:val="27"/>
              </w:rPr>
              <w:t>r</w:t>
            </w:r>
            <w:r>
              <w:rPr>
                <w:spacing w:val="-2"/>
                <w:w w:val="101"/>
                <w:sz w:val="27"/>
                <w:szCs w:val="27"/>
              </w:rPr>
              <w:t>o</w:t>
            </w:r>
            <w:r>
              <w:rPr>
                <w:spacing w:val="2"/>
                <w:w w:val="101"/>
                <w:sz w:val="27"/>
                <w:szCs w:val="27"/>
              </w:rPr>
              <w:t>d</w:t>
            </w:r>
            <w:r>
              <w:rPr>
                <w:w w:val="101"/>
                <w:sz w:val="27"/>
                <w:szCs w:val="27"/>
              </w:rPr>
              <w:t>u</w:t>
            </w:r>
            <w:r>
              <w:rPr>
                <w:spacing w:val="-1"/>
                <w:w w:val="101"/>
                <w:sz w:val="27"/>
                <w:szCs w:val="27"/>
              </w:rPr>
              <w:t>ca</w:t>
            </w:r>
            <w:r>
              <w:rPr>
                <w:spacing w:val="-2"/>
                <w:w w:val="101"/>
                <w:sz w:val="27"/>
                <w:szCs w:val="27"/>
              </w:rPr>
              <w:t>t</w:t>
            </w:r>
            <w:r>
              <w:rPr>
                <w:spacing w:val="2"/>
                <w:w w:val="101"/>
                <w:sz w:val="27"/>
                <w:szCs w:val="27"/>
              </w:rPr>
              <w:t>o</w:t>
            </w:r>
            <w:r>
              <w:rPr>
                <w:w w:val="101"/>
                <w:sz w:val="27"/>
                <w:szCs w:val="27"/>
              </w:rPr>
              <w:t>r</w:t>
            </w:r>
            <w:proofErr w:type="spellEnd"/>
          </w:p>
        </w:tc>
      </w:tr>
      <w:tr w:rsidR="005F18F9" w:rsidTr="009C6DC3">
        <w:trPr>
          <w:trHeight w:hRule="exact" w:val="322"/>
        </w:trPr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5F18F9" w:rsidRPr="0035117D" w:rsidRDefault="004F7AEB">
            <w:pPr>
              <w:spacing w:line="300" w:lineRule="exact"/>
              <w:ind w:left="97"/>
              <w:rPr>
                <w:sz w:val="27"/>
                <w:szCs w:val="27"/>
              </w:rPr>
            </w:pPr>
            <w:r w:rsidRPr="0035117D">
              <w:rPr>
                <w:w w:val="101"/>
                <w:sz w:val="27"/>
                <w:szCs w:val="27"/>
              </w:rPr>
              <w:t>0</w:t>
            </w:r>
          </w:p>
        </w:tc>
        <w:tc>
          <w:tcPr>
            <w:tcW w:w="893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F18F9" w:rsidRPr="0035117D" w:rsidRDefault="004F7AEB">
            <w:pPr>
              <w:spacing w:line="300" w:lineRule="exact"/>
              <w:ind w:left="2514" w:right="3916"/>
              <w:jc w:val="center"/>
              <w:rPr>
                <w:sz w:val="27"/>
                <w:szCs w:val="27"/>
              </w:rPr>
            </w:pPr>
            <w:r w:rsidRPr="0035117D">
              <w:rPr>
                <w:w w:val="101"/>
                <w:sz w:val="27"/>
                <w:szCs w:val="27"/>
              </w:rPr>
              <w:t>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5F18F9" w:rsidRPr="0035117D" w:rsidRDefault="004F7AEB">
            <w:pPr>
              <w:spacing w:line="300" w:lineRule="exact"/>
              <w:ind w:left="1766" w:right="1586"/>
              <w:jc w:val="center"/>
              <w:rPr>
                <w:sz w:val="27"/>
                <w:szCs w:val="27"/>
              </w:rPr>
            </w:pPr>
            <w:r w:rsidRPr="0035117D">
              <w:rPr>
                <w:w w:val="101"/>
                <w:sz w:val="27"/>
                <w:szCs w:val="27"/>
              </w:rPr>
              <w:t>2</w:t>
            </w:r>
          </w:p>
        </w:tc>
        <w:tc>
          <w:tcPr>
            <w:tcW w:w="23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18F9" w:rsidRPr="0035117D" w:rsidRDefault="004F7AEB">
            <w:pPr>
              <w:spacing w:line="300" w:lineRule="exact"/>
              <w:ind w:right="623"/>
              <w:jc w:val="right"/>
              <w:rPr>
                <w:sz w:val="27"/>
                <w:szCs w:val="27"/>
              </w:rPr>
            </w:pPr>
            <w:r w:rsidRPr="0035117D">
              <w:rPr>
                <w:w w:val="101"/>
                <w:sz w:val="27"/>
                <w:szCs w:val="27"/>
              </w:rPr>
              <w:t>3</w:t>
            </w:r>
          </w:p>
        </w:tc>
      </w:tr>
      <w:tr w:rsidR="005F18F9" w:rsidTr="009C6DC3">
        <w:trPr>
          <w:trHeight w:hRule="exact" w:val="4298"/>
        </w:trPr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5F18F9" w:rsidRDefault="004F7AEB">
            <w:pPr>
              <w:spacing w:line="300" w:lineRule="exact"/>
              <w:ind w:left="97"/>
              <w:rPr>
                <w:sz w:val="27"/>
                <w:szCs w:val="27"/>
              </w:rPr>
            </w:pPr>
            <w:r>
              <w:rPr>
                <w:spacing w:val="2"/>
                <w:w w:val="101"/>
                <w:sz w:val="27"/>
                <w:szCs w:val="27"/>
              </w:rPr>
              <w:t>1</w:t>
            </w:r>
            <w:r>
              <w:rPr>
                <w:w w:val="101"/>
                <w:sz w:val="27"/>
                <w:szCs w:val="27"/>
              </w:rPr>
              <w:t>.</w:t>
            </w:r>
          </w:p>
        </w:tc>
        <w:tc>
          <w:tcPr>
            <w:tcW w:w="893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CF45E5" w:rsidRDefault="00CF45E5" w:rsidP="00CF45E5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069"/>
            </w:tblGrid>
            <w:tr w:rsidR="00CF45E5" w:rsidTr="00CF45E5">
              <w:tblPrEx>
                <w:tblCellMar>
                  <w:top w:w="0" w:type="dxa"/>
                  <w:bottom w:w="0" w:type="dxa"/>
                </w:tblCellMar>
              </w:tblPrEx>
              <w:trPr>
                <w:trHeight w:val="222"/>
              </w:trPr>
              <w:tc>
                <w:tcPr>
                  <w:tcW w:w="6069" w:type="dxa"/>
                </w:tcPr>
                <w:p w:rsidR="00CF45E5" w:rsidRPr="00CF45E5" w:rsidRDefault="00CF45E5" w:rsidP="00CF45E5">
                  <w:pPr>
                    <w:pStyle w:val="Default"/>
                    <w:rPr>
                      <w:b/>
                      <w:color w:val="2E5395"/>
                      <w:sz w:val="20"/>
                      <w:szCs w:val="20"/>
                    </w:rPr>
                  </w:pPr>
                  <w:r w:rsidRPr="00CF45E5">
                    <w:rPr>
                      <w:b/>
                    </w:rPr>
                    <w:t xml:space="preserve"> </w:t>
                  </w:r>
                  <w:r w:rsidRPr="00CF45E5">
                    <w:rPr>
                      <w:b/>
                      <w:sz w:val="28"/>
                      <w:szCs w:val="28"/>
                    </w:rPr>
                    <w:t>Platforma pentru Transportul de Persoane VIMEC</w:t>
                  </w:r>
                  <w:r w:rsidRPr="00CF45E5">
                    <w:rPr>
                      <w:b/>
                      <w:bCs/>
                      <w:color w:val="2E5395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0103C9" w:rsidRPr="00CA3888" w:rsidRDefault="000103C9" w:rsidP="00E70DD8">
            <w:pPr>
              <w:pStyle w:val="ListParagraph"/>
              <w:numPr>
                <w:ilvl w:val="0"/>
                <w:numId w:val="5"/>
              </w:numPr>
              <w:spacing w:before="4"/>
              <w:rPr>
                <w:rFonts w:ascii="Calibri" w:hAnsi="Calibri" w:cs="Calibri"/>
                <w:color w:val="000000"/>
                <w:sz w:val="24"/>
                <w:szCs w:val="24"/>
                <w:lang w:val="ro-RO"/>
              </w:rPr>
            </w:pPr>
            <w:r w:rsidRPr="00CA3888">
              <w:rPr>
                <w:rFonts w:ascii="Calibri" w:hAnsi="Calibri" w:cs="Calibri"/>
                <w:color w:val="000000"/>
                <w:sz w:val="24"/>
                <w:szCs w:val="24"/>
                <w:lang w:val="ro-RO"/>
              </w:rPr>
              <w:t>Sarcina nominală</w:t>
            </w:r>
            <w:r w:rsidR="00351232" w:rsidRPr="00CA3888">
              <w:rPr>
                <w:rFonts w:ascii="Calibri" w:hAnsi="Calibri" w:cs="Calibri"/>
                <w:color w:val="000000"/>
                <w:sz w:val="24"/>
                <w:szCs w:val="24"/>
                <w:lang w:val="ro-RO"/>
              </w:rPr>
              <w:t>-</w:t>
            </w:r>
            <w:r w:rsidR="00E70DD8" w:rsidRPr="00CA3888">
              <w:rPr>
                <w:rFonts w:ascii="Calibri" w:hAnsi="Calibri" w:cs="Calibri"/>
                <w:color w:val="000000"/>
                <w:sz w:val="24"/>
                <w:szCs w:val="24"/>
                <w:lang w:val="ro-RO"/>
              </w:rPr>
              <w:t>p</w:t>
            </w:r>
            <w:r w:rsidR="00E70DD8" w:rsidRPr="00CA3888">
              <w:rPr>
                <w:rFonts w:ascii="Calibri" w:hAnsi="Calibri" w:cs="Calibri"/>
                <w:color w:val="000000"/>
                <w:sz w:val="24"/>
                <w:szCs w:val="24"/>
                <w:lang w:val="ro-RO"/>
              </w:rPr>
              <w:t>ana la 400 Kg / 5 persoane</w:t>
            </w:r>
          </w:p>
          <w:p w:rsidR="00E70DD8" w:rsidRPr="00CA3888" w:rsidRDefault="00E70DD8" w:rsidP="00E70DD8">
            <w:pPr>
              <w:pStyle w:val="Default"/>
              <w:numPr>
                <w:ilvl w:val="0"/>
                <w:numId w:val="5"/>
              </w:numPr>
            </w:pPr>
            <w:r w:rsidRPr="00CA3888">
              <w:t>Viteza nominală, actionare</w:t>
            </w:r>
            <w:r w:rsidR="00351232" w:rsidRPr="00CA3888">
              <w:t>-</w:t>
            </w:r>
            <w:r w:rsidRPr="00CA3888">
              <w:t xml:space="preserve"> </w:t>
            </w:r>
            <w:r w:rsidRPr="00CA3888">
              <w:t>0,10 m/s</w:t>
            </w:r>
          </w:p>
          <w:p w:rsidR="00351232" w:rsidRPr="00CA3888" w:rsidRDefault="00E70DD8" w:rsidP="00351232">
            <w:pPr>
              <w:pStyle w:val="Default"/>
              <w:numPr>
                <w:ilvl w:val="0"/>
                <w:numId w:val="5"/>
              </w:numPr>
            </w:pPr>
            <w:r w:rsidRPr="00CA3888">
              <w:t>Cursă</w:t>
            </w:r>
            <w:r w:rsidR="00351232" w:rsidRPr="00CA3888">
              <w:t>-</w:t>
            </w:r>
            <w:r w:rsidRPr="00CA3888">
              <w:t xml:space="preserve"> 4.000 mm </w:t>
            </w:r>
          </w:p>
          <w:p w:rsidR="00351232" w:rsidRPr="00CA3888" w:rsidRDefault="00E70DD8" w:rsidP="00351232">
            <w:pPr>
              <w:pStyle w:val="Default"/>
              <w:numPr>
                <w:ilvl w:val="0"/>
                <w:numId w:val="5"/>
              </w:numPr>
            </w:pPr>
            <w:r w:rsidRPr="00CA3888">
              <w:t xml:space="preserve">Număr staţii 2 (P,1 ) </w:t>
            </w:r>
          </w:p>
          <w:p w:rsidR="00351232" w:rsidRPr="00CA3888" w:rsidRDefault="00E70DD8" w:rsidP="00351232">
            <w:pPr>
              <w:pStyle w:val="Default"/>
              <w:numPr>
                <w:ilvl w:val="0"/>
                <w:numId w:val="5"/>
              </w:numPr>
            </w:pPr>
            <w:r w:rsidRPr="00CA3888">
              <w:t xml:space="preserve">Număr accese cabină 1 </w:t>
            </w:r>
          </w:p>
          <w:p w:rsidR="00351232" w:rsidRPr="00CA3888" w:rsidRDefault="00E70DD8" w:rsidP="00351232">
            <w:pPr>
              <w:pStyle w:val="Default"/>
              <w:numPr>
                <w:ilvl w:val="0"/>
                <w:numId w:val="5"/>
              </w:numPr>
            </w:pPr>
            <w:r w:rsidRPr="00CA3888">
              <w:t>Lăţime x adâncime 1000 mm x 1250 mm</w:t>
            </w:r>
          </w:p>
          <w:p w:rsidR="00351232" w:rsidRPr="00CA3888" w:rsidRDefault="00E70DD8" w:rsidP="00351232">
            <w:pPr>
              <w:pStyle w:val="Default"/>
              <w:numPr>
                <w:ilvl w:val="0"/>
                <w:numId w:val="5"/>
              </w:numPr>
            </w:pPr>
            <w:r w:rsidRPr="00CA3888">
              <w:t>Înălţimea de siguranţă inferioară 120 mm (de la cota finită a primei stații)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32"/>
              <w:gridCol w:w="3119"/>
            </w:tblGrid>
            <w:tr w:rsidR="00351232" w:rsidRPr="00CA3888" w:rsidTr="009C6DC3">
              <w:tblPrEx>
                <w:tblCellMar>
                  <w:top w:w="0" w:type="dxa"/>
                  <w:bottom w:w="0" w:type="dxa"/>
                </w:tblCellMar>
              </w:tblPrEx>
              <w:trPr>
                <w:trHeight w:val="99"/>
              </w:trPr>
              <w:tc>
                <w:tcPr>
                  <w:tcW w:w="4532" w:type="dxa"/>
                </w:tcPr>
                <w:p w:rsidR="009C6DC3" w:rsidRPr="00CA3888" w:rsidRDefault="00351232" w:rsidP="000B209D">
                  <w:pPr>
                    <w:pStyle w:val="Default"/>
                    <w:numPr>
                      <w:ilvl w:val="0"/>
                      <w:numId w:val="5"/>
                    </w:numPr>
                    <w:ind w:left="458" w:hanging="317"/>
                  </w:pPr>
                  <w:r w:rsidRPr="00CA3888">
                    <w:t>Camera</w:t>
                  </w:r>
                  <w:r w:rsidRPr="00CA3888">
                    <w:t xml:space="preserve"> </w:t>
                  </w:r>
                  <w:r w:rsidRPr="00CA3888">
                    <w:t>mașinilor</w:t>
                  </w:r>
                  <w:r w:rsidR="009C6DC3">
                    <w:t>/</w:t>
                  </w:r>
                  <w:r w:rsidR="009C6DC3" w:rsidRPr="00CA3888">
                    <w:t xml:space="preserve"> </w:t>
                  </w:r>
                  <w:r w:rsidR="009C6DC3" w:rsidRPr="00CA3888">
                    <w:t>poziționare motor</w:t>
                  </w:r>
                </w:p>
                <w:p w:rsidR="00351232" w:rsidRPr="00CA3888" w:rsidRDefault="00351232" w:rsidP="009C6DC3">
                  <w:pPr>
                    <w:pStyle w:val="Default"/>
                    <w:ind w:left="316"/>
                  </w:pPr>
                </w:p>
                <w:p w:rsidR="00351232" w:rsidRPr="00CA3888" w:rsidRDefault="00351232" w:rsidP="00351232">
                  <w:pPr>
                    <w:pStyle w:val="Default"/>
                    <w:ind w:left="501"/>
                  </w:pPr>
                  <w:bookmarkStart w:id="1" w:name="_GoBack"/>
                  <w:bookmarkEnd w:id="1"/>
                </w:p>
              </w:tc>
              <w:tc>
                <w:tcPr>
                  <w:tcW w:w="3119" w:type="dxa"/>
                </w:tcPr>
                <w:p w:rsidR="00351232" w:rsidRPr="00CA3888" w:rsidRDefault="009C6DC3" w:rsidP="009C6DC3">
                  <w:pPr>
                    <w:pStyle w:val="Default"/>
                    <w:jc w:val="center"/>
                  </w:pPr>
                  <w:r>
                    <w:t>-</w:t>
                  </w:r>
                  <w:r w:rsidR="00351232" w:rsidRPr="00CA3888">
                    <w:t>Inferior cu dulap inclus</w:t>
                  </w:r>
                </w:p>
              </w:tc>
            </w:tr>
          </w:tbl>
          <w:p w:rsidR="00351232" w:rsidRDefault="00351232" w:rsidP="00351232">
            <w:pPr>
              <w:pStyle w:val="Default"/>
              <w:rPr>
                <w:sz w:val="28"/>
                <w:szCs w:val="28"/>
              </w:rPr>
            </w:pPr>
          </w:p>
          <w:p w:rsidR="00351232" w:rsidRDefault="00351232" w:rsidP="00351232">
            <w:pPr>
              <w:pStyle w:val="Default"/>
              <w:rPr>
                <w:sz w:val="28"/>
                <w:szCs w:val="28"/>
              </w:rPr>
            </w:pPr>
          </w:p>
          <w:p w:rsidR="00351232" w:rsidRPr="00351232" w:rsidRDefault="00351232" w:rsidP="00351232">
            <w:pPr>
              <w:pStyle w:val="Default"/>
              <w:rPr>
                <w:sz w:val="28"/>
                <w:szCs w:val="28"/>
              </w:rPr>
            </w:pPr>
          </w:p>
          <w:p w:rsidR="00E70DD8" w:rsidRPr="00351232" w:rsidRDefault="00E70DD8" w:rsidP="00351232">
            <w:pPr>
              <w:pStyle w:val="Default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351232">
              <w:rPr>
                <w:sz w:val="28"/>
                <w:szCs w:val="28"/>
              </w:rPr>
              <w:t>Înălţimea de siguranţă superioară 2.600 mm (de la cota finită a ultimei stații)</w:t>
            </w:r>
          </w:p>
          <w:p w:rsidR="00E70DD8" w:rsidRPr="000103C9" w:rsidRDefault="00E70DD8" w:rsidP="00E70DD8">
            <w:pPr>
              <w:pStyle w:val="Default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5F18F9" w:rsidRDefault="005F18F9"/>
        </w:tc>
        <w:tc>
          <w:tcPr>
            <w:tcW w:w="23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18F9" w:rsidRDefault="005F18F9"/>
        </w:tc>
      </w:tr>
      <w:tr w:rsidR="00351232" w:rsidTr="009C6DC3">
        <w:trPr>
          <w:trHeight w:hRule="exact" w:val="10881"/>
        </w:trPr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351232" w:rsidRDefault="00351232">
            <w:pPr>
              <w:spacing w:line="300" w:lineRule="exact"/>
              <w:ind w:left="97"/>
              <w:rPr>
                <w:spacing w:val="2"/>
                <w:w w:val="101"/>
                <w:sz w:val="27"/>
                <w:szCs w:val="27"/>
              </w:rPr>
            </w:pPr>
          </w:p>
        </w:tc>
        <w:tc>
          <w:tcPr>
            <w:tcW w:w="893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752F4" w:rsidRPr="00CF45E5" w:rsidRDefault="00CF45E5" w:rsidP="00CA3888">
            <w:pPr>
              <w:spacing w:line="300" w:lineRule="exact"/>
              <w:rPr>
                <w:sz w:val="27"/>
                <w:szCs w:val="27"/>
              </w:rPr>
            </w:pPr>
            <w:proofErr w:type="spellStart"/>
            <w:r w:rsidRPr="000752F4">
              <w:rPr>
                <w:b/>
                <w:sz w:val="27"/>
                <w:szCs w:val="27"/>
              </w:rPr>
              <w:t>Uşi</w:t>
            </w:r>
            <w:proofErr w:type="spellEnd"/>
            <w:r w:rsidRPr="000752F4">
              <w:rPr>
                <w:b/>
                <w:sz w:val="27"/>
                <w:szCs w:val="27"/>
              </w:rPr>
              <w:t xml:space="preserve"> </w:t>
            </w:r>
            <w:proofErr w:type="spellStart"/>
            <w:r w:rsidRPr="000752F4">
              <w:rPr>
                <w:b/>
                <w:sz w:val="27"/>
                <w:szCs w:val="27"/>
              </w:rPr>
              <w:t>palier</w:t>
            </w:r>
            <w:proofErr w:type="spellEnd"/>
            <w:r w:rsidR="000752F4">
              <w:rPr>
                <w:b/>
                <w:sz w:val="27"/>
                <w:szCs w:val="27"/>
              </w:rPr>
              <w:t xml:space="preserve"> -</w:t>
            </w:r>
            <w:r w:rsidR="000752F4" w:rsidRPr="00CF45E5">
              <w:rPr>
                <w:sz w:val="27"/>
                <w:szCs w:val="27"/>
              </w:rPr>
              <w:t>900 mm * 2.000 mm (</w:t>
            </w:r>
            <w:proofErr w:type="spellStart"/>
            <w:r w:rsidR="000752F4" w:rsidRPr="00CF45E5">
              <w:rPr>
                <w:sz w:val="27"/>
                <w:szCs w:val="27"/>
              </w:rPr>
              <w:t>lățime</w:t>
            </w:r>
            <w:proofErr w:type="spellEnd"/>
            <w:r w:rsidR="000752F4" w:rsidRPr="00CF45E5">
              <w:rPr>
                <w:sz w:val="27"/>
                <w:szCs w:val="27"/>
              </w:rPr>
              <w:t xml:space="preserve"> * </w:t>
            </w:r>
            <w:proofErr w:type="spellStart"/>
            <w:r w:rsidR="000752F4" w:rsidRPr="00CF45E5">
              <w:rPr>
                <w:sz w:val="27"/>
                <w:szCs w:val="27"/>
              </w:rPr>
              <w:t>înălțime</w:t>
            </w:r>
            <w:proofErr w:type="spellEnd"/>
            <w:r w:rsidR="000752F4" w:rsidRPr="00CF45E5">
              <w:rPr>
                <w:sz w:val="27"/>
                <w:szCs w:val="27"/>
              </w:rPr>
              <w:t>)</w:t>
            </w:r>
          </w:p>
          <w:p w:rsidR="00CF45E5" w:rsidRPr="00CA3888" w:rsidRDefault="00CF45E5" w:rsidP="00CA3888">
            <w:pPr>
              <w:pStyle w:val="ListParagraph"/>
              <w:numPr>
                <w:ilvl w:val="0"/>
                <w:numId w:val="6"/>
              </w:numPr>
              <w:spacing w:line="300" w:lineRule="exact"/>
              <w:ind w:left="280" w:hanging="305"/>
              <w:rPr>
                <w:sz w:val="27"/>
                <w:szCs w:val="27"/>
              </w:rPr>
            </w:pPr>
            <w:proofErr w:type="spellStart"/>
            <w:r w:rsidRPr="000752F4">
              <w:rPr>
                <w:sz w:val="27"/>
                <w:szCs w:val="27"/>
              </w:rPr>
              <w:t>Acţionare</w:t>
            </w:r>
            <w:proofErr w:type="spellEnd"/>
            <w:r w:rsidRPr="000752F4">
              <w:rPr>
                <w:sz w:val="27"/>
                <w:szCs w:val="27"/>
              </w:rPr>
              <w:t xml:space="preserve"> </w:t>
            </w:r>
            <w:proofErr w:type="spellStart"/>
            <w:r w:rsidRPr="000752F4">
              <w:rPr>
                <w:sz w:val="27"/>
                <w:szCs w:val="27"/>
              </w:rPr>
              <w:t>uşi</w:t>
            </w:r>
            <w:proofErr w:type="spellEnd"/>
            <w:r w:rsidR="000752F4" w:rsidRPr="000752F4">
              <w:rPr>
                <w:sz w:val="27"/>
                <w:szCs w:val="27"/>
              </w:rPr>
              <w:t xml:space="preserve">- </w:t>
            </w:r>
            <w:proofErr w:type="spellStart"/>
            <w:r w:rsidR="000752F4" w:rsidRPr="000752F4">
              <w:rPr>
                <w:sz w:val="27"/>
                <w:szCs w:val="27"/>
              </w:rPr>
              <w:t>Semiautomata</w:t>
            </w:r>
            <w:proofErr w:type="spellEnd"/>
            <w:r w:rsidR="000752F4" w:rsidRPr="000752F4">
              <w:rPr>
                <w:sz w:val="27"/>
                <w:szCs w:val="27"/>
              </w:rPr>
              <w:t xml:space="preserve">, cu </w:t>
            </w:r>
            <w:proofErr w:type="spellStart"/>
            <w:r w:rsidR="000752F4" w:rsidRPr="000752F4">
              <w:rPr>
                <w:sz w:val="27"/>
                <w:szCs w:val="27"/>
              </w:rPr>
              <w:t>limitator</w:t>
            </w:r>
            <w:proofErr w:type="spellEnd"/>
            <w:r w:rsidR="000752F4" w:rsidRPr="000752F4">
              <w:rPr>
                <w:sz w:val="27"/>
                <w:szCs w:val="27"/>
              </w:rPr>
              <w:t xml:space="preserve"> de </w:t>
            </w:r>
            <w:proofErr w:type="spellStart"/>
            <w:r w:rsidR="000752F4" w:rsidRPr="000752F4">
              <w:rPr>
                <w:sz w:val="27"/>
                <w:szCs w:val="27"/>
              </w:rPr>
              <w:t>forță</w:t>
            </w:r>
            <w:proofErr w:type="spellEnd"/>
            <w:r w:rsidR="000752F4" w:rsidRPr="000752F4">
              <w:rPr>
                <w:sz w:val="27"/>
                <w:szCs w:val="27"/>
              </w:rPr>
              <w:t xml:space="preserve"> la </w:t>
            </w:r>
            <w:proofErr w:type="spellStart"/>
            <w:r w:rsidR="000752F4" w:rsidRPr="000752F4">
              <w:rPr>
                <w:sz w:val="27"/>
                <w:szCs w:val="27"/>
              </w:rPr>
              <w:t>închidere</w:t>
            </w:r>
            <w:proofErr w:type="spellEnd"/>
          </w:p>
          <w:p w:rsidR="00CF45E5" w:rsidRPr="000752F4" w:rsidRDefault="00CF45E5" w:rsidP="00CA3888">
            <w:pPr>
              <w:pStyle w:val="ListParagraph"/>
              <w:numPr>
                <w:ilvl w:val="0"/>
                <w:numId w:val="6"/>
              </w:numPr>
              <w:tabs>
                <w:tab w:val="left" w:pos="280"/>
              </w:tabs>
              <w:spacing w:line="300" w:lineRule="exact"/>
              <w:ind w:hanging="723"/>
              <w:rPr>
                <w:sz w:val="27"/>
                <w:szCs w:val="27"/>
              </w:rPr>
            </w:pPr>
            <w:proofErr w:type="spellStart"/>
            <w:r w:rsidRPr="000752F4">
              <w:rPr>
                <w:sz w:val="27"/>
                <w:szCs w:val="27"/>
              </w:rPr>
              <w:t>Finisaj</w:t>
            </w:r>
            <w:proofErr w:type="spellEnd"/>
            <w:r w:rsidRPr="000752F4">
              <w:rPr>
                <w:sz w:val="27"/>
                <w:szCs w:val="27"/>
              </w:rPr>
              <w:t xml:space="preserve"> </w:t>
            </w:r>
            <w:proofErr w:type="spellStart"/>
            <w:r w:rsidRPr="000752F4">
              <w:rPr>
                <w:sz w:val="27"/>
                <w:szCs w:val="27"/>
              </w:rPr>
              <w:t>ușă</w:t>
            </w:r>
            <w:proofErr w:type="spellEnd"/>
            <w:r w:rsidRPr="000752F4">
              <w:rPr>
                <w:sz w:val="27"/>
                <w:szCs w:val="27"/>
              </w:rPr>
              <w:t xml:space="preserve"> </w:t>
            </w:r>
            <w:proofErr w:type="spellStart"/>
            <w:r w:rsidRPr="000752F4">
              <w:rPr>
                <w:sz w:val="27"/>
                <w:szCs w:val="27"/>
              </w:rPr>
              <w:t>palier</w:t>
            </w:r>
            <w:proofErr w:type="spellEnd"/>
            <w:r w:rsidR="000752F4">
              <w:rPr>
                <w:sz w:val="27"/>
                <w:szCs w:val="27"/>
              </w:rPr>
              <w:t>-</w:t>
            </w:r>
            <w:r w:rsidRPr="000752F4">
              <w:rPr>
                <w:sz w:val="27"/>
                <w:szCs w:val="27"/>
              </w:rPr>
              <w:t xml:space="preserve">Panoramic cu </w:t>
            </w:r>
            <w:proofErr w:type="spellStart"/>
            <w:r w:rsidRPr="000752F4">
              <w:rPr>
                <w:sz w:val="27"/>
                <w:szCs w:val="27"/>
              </w:rPr>
              <w:t>rama</w:t>
            </w:r>
            <w:proofErr w:type="spellEnd"/>
          </w:p>
          <w:p w:rsidR="00CF45E5" w:rsidRPr="000752F4" w:rsidRDefault="00CF45E5" w:rsidP="00CA3888">
            <w:pPr>
              <w:pStyle w:val="ListParagraph"/>
              <w:numPr>
                <w:ilvl w:val="0"/>
                <w:numId w:val="6"/>
              </w:numPr>
              <w:tabs>
                <w:tab w:val="left" w:pos="280"/>
              </w:tabs>
              <w:spacing w:line="300" w:lineRule="exact"/>
              <w:ind w:hanging="723"/>
              <w:rPr>
                <w:sz w:val="27"/>
                <w:szCs w:val="27"/>
              </w:rPr>
            </w:pPr>
            <w:proofErr w:type="spellStart"/>
            <w:r w:rsidRPr="000752F4">
              <w:rPr>
                <w:sz w:val="27"/>
                <w:szCs w:val="27"/>
              </w:rPr>
              <w:t>Finisaj</w:t>
            </w:r>
            <w:proofErr w:type="spellEnd"/>
            <w:r w:rsidRPr="000752F4">
              <w:rPr>
                <w:sz w:val="27"/>
                <w:szCs w:val="27"/>
              </w:rPr>
              <w:t xml:space="preserve"> </w:t>
            </w:r>
            <w:proofErr w:type="spellStart"/>
            <w:r w:rsidRPr="000752F4">
              <w:rPr>
                <w:sz w:val="27"/>
                <w:szCs w:val="27"/>
              </w:rPr>
              <w:t>ușă</w:t>
            </w:r>
            <w:proofErr w:type="spellEnd"/>
            <w:r w:rsidRPr="000752F4">
              <w:rPr>
                <w:sz w:val="27"/>
                <w:szCs w:val="27"/>
              </w:rPr>
              <w:t xml:space="preserve"> </w:t>
            </w:r>
            <w:proofErr w:type="spellStart"/>
            <w:r w:rsidRPr="000752F4">
              <w:rPr>
                <w:sz w:val="27"/>
                <w:szCs w:val="27"/>
              </w:rPr>
              <w:t>cabină</w:t>
            </w:r>
            <w:r w:rsidR="000752F4">
              <w:rPr>
                <w:sz w:val="27"/>
                <w:szCs w:val="27"/>
              </w:rPr>
              <w:t>-</w:t>
            </w:r>
            <w:r w:rsidRPr="000752F4">
              <w:rPr>
                <w:sz w:val="27"/>
                <w:szCs w:val="27"/>
              </w:rPr>
              <w:t>Fara</w:t>
            </w:r>
            <w:proofErr w:type="spellEnd"/>
            <w:r w:rsidRPr="000752F4">
              <w:rPr>
                <w:sz w:val="27"/>
                <w:szCs w:val="27"/>
              </w:rPr>
              <w:t xml:space="preserve"> </w:t>
            </w:r>
            <w:proofErr w:type="spellStart"/>
            <w:r w:rsidRPr="000752F4">
              <w:rPr>
                <w:sz w:val="27"/>
                <w:szCs w:val="27"/>
              </w:rPr>
              <w:t>usi</w:t>
            </w:r>
            <w:proofErr w:type="spellEnd"/>
            <w:r w:rsidRPr="000752F4">
              <w:rPr>
                <w:sz w:val="27"/>
                <w:szCs w:val="27"/>
              </w:rPr>
              <w:t xml:space="preserve"> la </w:t>
            </w:r>
            <w:proofErr w:type="spellStart"/>
            <w:r w:rsidRPr="000752F4">
              <w:rPr>
                <w:sz w:val="27"/>
                <w:szCs w:val="27"/>
              </w:rPr>
              <w:t>cabina</w:t>
            </w:r>
            <w:proofErr w:type="spellEnd"/>
          </w:p>
          <w:p w:rsidR="00CF45E5" w:rsidRPr="000752F4" w:rsidRDefault="00CF45E5" w:rsidP="00CA3888">
            <w:pPr>
              <w:pStyle w:val="ListParagraph"/>
              <w:numPr>
                <w:ilvl w:val="0"/>
                <w:numId w:val="6"/>
              </w:numPr>
              <w:tabs>
                <w:tab w:val="left" w:pos="280"/>
              </w:tabs>
              <w:spacing w:line="300" w:lineRule="exact"/>
              <w:ind w:hanging="723"/>
              <w:rPr>
                <w:sz w:val="27"/>
                <w:szCs w:val="27"/>
              </w:rPr>
            </w:pPr>
            <w:proofErr w:type="spellStart"/>
            <w:r w:rsidRPr="000752F4">
              <w:rPr>
                <w:sz w:val="27"/>
                <w:szCs w:val="27"/>
              </w:rPr>
              <w:t>Tablou</w:t>
            </w:r>
            <w:proofErr w:type="spellEnd"/>
            <w:r w:rsidRPr="000752F4">
              <w:rPr>
                <w:sz w:val="27"/>
                <w:szCs w:val="27"/>
              </w:rPr>
              <w:t xml:space="preserve"> de </w:t>
            </w:r>
            <w:proofErr w:type="spellStart"/>
            <w:r w:rsidRPr="000752F4">
              <w:rPr>
                <w:sz w:val="27"/>
                <w:szCs w:val="27"/>
              </w:rPr>
              <w:t>comandă</w:t>
            </w:r>
            <w:proofErr w:type="spellEnd"/>
            <w:r w:rsidRPr="000752F4">
              <w:rPr>
                <w:sz w:val="27"/>
                <w:szCs w:val="27"/>
              </w:rPr>
              <w:t xml:space="preserve"> (controller)</w:t>
            </w:r>
            <w:r w:rsidR="000752F4">
              <w:rPr>
                <w:sz w:val="27"/>
                <w:szCs w:val="27"/>
              </w:rPr>
              <w:t>-</w:t>
            </w:r>
            <w:r w:rsidRPr="000752F4">
              <w:rPr>
                <w:sz w:val="27"/>
                <w:szCs w:val="27"/>
              </w:rPr>
              <w:t xml:space="preserve">Cu </w:t>
            </w:r>
            <w:proofErr w:type="spellStart"/>
            <w:r w:rsidRPr="000752F4">
              <w:rPr>
                <w:sz w:val="27"/>
                <w:szCs w:val="27"/>
              </w:rPr>
              <w:t>microprocesor</w:t>
            </w:r>
            <w:proofErr w:type="spellEnd"/>
            <w:r w:rsidRPr="000752F4">
              <w:rPr>
                <w:sz w:val="27"/>
                <w:szCs w:val="27"/>
              </w:rPr>
              <w:t xml:space="preserve"> (</w:t>
            </w:r>
            <w:proofErr w:type="spellStart"/>
            <w:r w:rsidRPr="000752F4">
              <w:rPr>
                <w:sz w:val="27"/>
                <w:szCs w:val="27"/>
              </w:rPr>
              <w:t>fara</w:t>
            </w:r>
            <w:proofErr w:type="spellEnd"/>
            <w:r w:rsidRPr="000752F4">
              <w:rPr>
                <w:sz w:val="27"/>
                <w:szCs w:val="27"/>
              </w:rPr>
              <w:t xml:space="preserve"> </w:t>
            </w:r>
            <w:proofErr w:type="spellStart"/>
            <w:r w:rsidRPr="000752F4">
              <w:rPr>
                <w:sz w:val="27"/>
                <w:szCs w:val="27"/>
              </w:rPr>
              <w:t>blocarea</w:t>
            </w:r>
            <w:proofErr w:type="spellEnd"/>
            <w:r w:rsidRPr="000752F4">
              <w:rPr>
                <w:sz w:val="27"/>
                <w:szCs w:val="27"/>
              </w:rPr>
              <w:t xml:space="preserve"> </w:t>
            </w:r>
            <w:proofErr w:type="spellStart"/>
            <w:r w:rsidRPr="000752F4">
              <w:rPr>
                <w:sz w:val="27"/>
                <w:szCs w:val="27"/>
              </w:rPr>
              <w:t>instalatiei</w:t>
            </w:r>
            <w:proofErr w:type="spellEnd"/>
            <w:r w:rsidRPr="000752F4">
              <w:rPr>
                <w:sz w:val="27"/>
                <w:szCs w:val="27"/>
              </w:rPr>
              <w:t xml:space="preserve"> cu </w:t>
            </w:r>
            <w:proofErr w:type="spellStart"/>
            <w:r w:rsidRPr="000752F4">
              <w:rPr>
                <w:sz w:val="27"/>
                <w:szCs w:val="27"/>
              </w:rPr>
              <w:t>parola</w:t>
            </w:r>
            <w:proofErr w:type="spellEnd"/>
            <w:r w:rsidRPr="000752F4">
              <w:rPr>
                <w:sz w:val="27"/>
                <w:szCs w:val="27"/>
              </w:rPr>
              <w:t xml:space="preserve">), </w:t>
            </w:r>
            <w:proofErr w:type="spellStart"/>
            <w:r w:rsidRPr="000752F4">
              <w:rPr>
                <w:sz w:val="27"/>
                <w:szCs w:val="27"/>
              </w:rPr>
              <w:t>tablou</w:t>
            </w:r>
            <w:proofErr w:type="spellEnd"/>
            <w:r w:rsidRPr="000752F4">
              <w:rPr>
                <w:sz w:val="27"/>
                <w:szCs w:val="27"/>
              </w:rPr>
              <w:t xml:space="preserve"> electric, </w:t>
            </w:r>
            <w:proofErr w:type="spellStart"/>
            <w:r w:rsidRPr="000752F4">
              <w:rPr>
                <w:sz w:val="27"/>
                <w:szCs w:val="27"/>
              </w:rPr>
              <w:t>acționare</w:t>
            </w:r>
            <w:proofErr w:type="spellEnd"/>
            <w:r w:rsidRPr="000752F4">
              <w:rPr>
                <w:sz w:val="27"/>
                <w:szCs w:val="27"/>
              </w:rPr>
              <w:t xml:space="preserve"> </w:t>
            </w:r>
            <w:proofErr w:type="spellStart"/>
            <w:r w:rsidRPr="000752F4">
              <w:rPr>
                <w:sz w:val="27"/>
                <w:szCs w:val="27"/>
              </w:rPr>
              <w:t>colectiv</w:t>
            </w:r>
            <w:proofErr w:type="spellEnd"/>
            <w:r w:rsidRPr="000752F4">
              <w:rPr>
                <w:sz w:val="27"/>
                <w:szCs w:val="27"/>
              </w:rPr>
              <w:t xml:space="preserve"> </w:t>
            </w:r>
            <w:proofErr w:type="spellStart"/>
            <w:r w:rsidRPr="000752F4">
              <w:rPr>
                <w:sz w:val="27"/>
                <w:szCs w:val="27"/>
              </w:rPr>
              <w:t>în</w:t>
            </w:r>
            <w:proofErr w:type="spellEnd"/>
            <w:r w:rsidRPr="000752F4">
              <w:rPr>
                <w:sz w:val="27"/>
                <w:szCs w:val="27"/>
              </w:rPr>
              <w:t xml:space="preserve"> </w:t>
            </w:r>
            <w:proofErr w:type="spellStart"/>
            <w:r w:rsidRPr="000752F4">
              <w:rPr>
                <w:sz w:val="27"/>
                <w:szCs w:val="27"/>
              </w:rPr>
              <w:t>jos</w:t>
            </w:r>
            <w:proofErr w:type="spellEnd"/>
            <w:r w:rsidRPr="000752F4">
              <w:rPr>
                <w:sz w:val="27"/>
                <w:szCs w:val="27"/>
              </w:rPr>
              <w:t xml:space="preserve">, </w:t>
            </w:r>
            <w:proofErr w:type="spellStart"/>
            <w:r w:rsidRPr="000752F4">
              <w:rPr>
                <w:sz w:val="27"/>
                <w:szCs w:val="27"/>
              </w:rPr>
              <w:t>sistem</w:t>
            </w:r>
            <w:proofErr w:type="spellEnd"/>
            <w:r w:rsidRPr="000752F4">
              <w:rPr>
                <w:sz w:val="27"/>
                <w:szCs w:val="27"/>
              </w:rPr>
              <w:t xml:space="preserve"> de </w:t>
            </w:r>
            <w:proofErr w:type="spellStart"/>
            <w:r w:rsidRPr="000752F4">
              <w:rPr>
                <w:sz w:val="27"/>
                <w:szCs w:val="27"/>
              </w:rPr>
              <w:t>emergenta</w:t>
            </w:r>
            <w:proofErr w:type="spellEnd"/>
            <w:r w:rsidRPr="000752F4">
              <w:rPr>
                <w:sz w:val="27"/>
                <w:szCs w:val="27"/>
              </w:rPr>
              <w:t xml:space="preserve"> automat </w:t>
            </w:r>
            <w:proofErr w:type="spellStart"/>
            <w:r w:rsidRPr="000752F4">
              <w:rPr>
                <w:sz w:val="27"/>
                <w:szCs w:val="27"/>
              </w:rPr>
              <w:t>Incalzitor</w:t>
            </w:r>
            <w:proofErr w:type="spellEnd"/>
            <w:r w:rsidRPr="000752F4">
              <w:rPr>
                <w:sz w:val="27"/>
                <w:szCs w:val="27"/>
              </w:rPr>
              <w:t xml:space="preserve"> de </w:t>
            </w:r>
            <w:proofErr w:type="spellStart"/>
            <w:r w:rsidRPr="000752F4">
              <w:rPr>
                <w:sz w:val="27"/>
                <w:szCs w:val="27"/>
              </w:rPr>
              <w:t>ulei</w:t>
            </w:r>
            <w:proofErr w:type="spellEnd"/>
            <w:r w:rsidRPr="000752F4">
              <w:rPr>
                <w:sz w:val="27"/>
                <w:szCs w:val="27"/>
              </w:rPr>
              <w:t>.</w:t>
            </w:r>
          </w:p>
          <w:p w:rsidR="00CF45E5" w:rsidRPr="000752F4" w:rsidRDefault="00CF45E5" w:rsidP="00CA3888">
            <w:pPr>
              <w:pStyle w:val="ListParagraph"/>
              <w:numPr>
                <w:ilvl w:val="0"/>
                <w:numId w:val="6"/>
              </w:numPr>
              <w:tabs>
                <w:tab w:val="left" w:pos="280"/>
              </w:tabs>
              <w:spacing w:line="300" w:lineRule="exact"/>
              <w:ind w:hanging="723"/>
              <w:rPr>
                <w:sz w:val="27"/>
                <w:szCs w:val="27"/>
              </w:rPr>
            </w:pPr>
            <w:r w:rsidRPr="000752F4">
              <w:rPr>
                <w:sz w:val="27"/>
                <w:szCs w:val="27"/>
              </w:rPr>
              <w:t>Motor</w:t>
            </w:r>
            <w:r w:rsidR="000752F4">
              <w:rPr>
                <w:sz w:val="27"/>
                <w:szCs w:val="27"/>
              </w:rPr>
              <w:t>-</w:t>
            </w:r>
            <w:proofErr w:type="spellStart"/>
            <w:r w:rsidRPr="000752F4">
              <w:rPr>
                <w:sz w:val="27"/>
                <w:szCs w:val="27"/>
              </w:rPr>
              <w:t>Putere</w:t>
            </w:r>
            <w:proofErr w:type="spellEnd"/>
            <w:r w:rsidRPr="000752F4">
              <w:rPr>
                <w:sz w:val="27"/>
                <w:szCs w:val="27"/>
              </w:rPr>
              <w:t xml:space="preserve"> 1.8 </w:t>
            </w:r>
            <w:proofErr w:type="gramStart"/>
            <w:r w:rsidRPr="000752F4">
              <w:rPr>
                <w:sz w:val="27"/>
                <w:szCs w:val="27"/>
              </w:rPr>
              <w:t>kW ,</w:t>
            </w:r>
            <w:proofErr w:type="gramEnd"/>
            <w:r w:rsidRPr="000752F4">
              <w:rPr>
                <w:sz w:val="27"/>
                <w:szCs w:val="27"/>
              </w:rPr>
              <w:t xml:space="preserve"> </w:t>
            </w:r>
            <w:proofErr w:type="spellStart"/>
            <w:r w:rsidRPr="000752F4">
              <w:rPr>
                <w:sz w:val="27"/>
                <w:szCs w:val="27"/>
              </w:rPr>
              <w:t>Hidraulic</w:t>
            </w:r>
            <w:proofErr w:type="spellEnd"/>
            <w:r w:rsidRPr="000752F4">
              <w:rPr>
                <w:sz w:val="27"/>
                <w:szCs w:val="27"/>
              </w:rPr>
              <w:t xml:space="preserve">, cu valve </w:t>
            </w:r>
            <w:proofErr w:type="spellStart"/>
            <w:r w:rsidRPr="000752F4">
              <w:rPr>
                <w:sz w:val="27"/>
                <w:szCs w:val="27"/>
              </w:rPr>
              <w:t>electromecanice</w:t>
            </w:r>
            <w:proofErr w:type="spellEnd"/>
          </w:p>
          <w:p w:rsidR="000752F4" w:rsidRDefault="00CF45E5" w:rsidP="00CA3888">
            <w:pPr>
              <w:pStyle w:val="ListParagraph"/>
              <w:numPr>
                <w:ilvl w:val="0"/>
                <w:numId w:val="6"/>
              </w:numPr>
              <w:tabs>
                <w:tab w:val="left" w:pos="280"/>
              </w:tabs>
              <w:spacing w:line="300" w:lineRule="exact"/>
              <w:ind w:hanging="723"/>
              <w:rPr>
                <w:sz w:val="27"/>
                <w:szCs w:val="27"/>
              </w:rPr>
            </w:pPr>
            <w:proofErr w:type="spellStart"/>
            <w:r w:rsidRPr="000752F4">
              <w:rPr>
                <w:sz w:val="27"/>
                <w:szCs w:val="27"/>
              </w:rPr>
              <w:t>Curent</w:t>
            </w:r>
            <w:proofErr w:type="spellEnd"/>
            <w:r w:rsidRPr="000752F4">
              <w:rPr>
                <w:sz w:val="27"/>
                <w:szCs w:val="27"/>
              </w:rPr>
              <w:t xml:space="preserve"> nominal/</w:t>
            </w:r>
            <w:proofErr w:type="spellStart"/>
            <w:r w:rsidRPr="000752F4">
              <w:rPr>
                <w:sz w:val="27"/>
                <w:szCs w:val="27"/>
              </w:rPr>
              <w:t>pornire</w:t>
            </w:r>
            <w:r w:rsidR="000752F4">
              <w:rPr>
                <w:sz w:val="27"/>
                <w:szCs w:val="27"/>
              </w:rPr>
              <w:t>-</w:t>
            </w:r>
            <w:r w:rsidRPr="000752F4">
              <w:rPr>
                <w:sz w:val="27"/>
                <w:szCs w:val="27"/>
              </w:rPr>
              <w:t>Tensiune</w:t>
            </w:r>
            <w:proofErr w:type="spellEnd"/>
            <w:r w:rsidRPr="000752F4">
              <w:rPr>
                <w:sz w:val="27"/>
                <w:szCs w:val="27"/>
              </w:rPr>
              <w:t xml:space="preserve"> 220 V, </w:t>
            </w:r>
            <w:proofErr w:type="spellStart"/>
            <w:r w:rsidRPr="000752F4">
              <w:rPr>
                <w:sz w:val="27"/>
                <w:szCs w:val="27"/>
              </w:rPr>
              <w:t>Clasă</w:t>
            </w:r>
            <w:proofErr w:type="spellEnd"/>
            <w:r w:rsidRPr="000752F4">
              <w:rPr>
                <w:sz w:val="27"/>
                <w:szCs w:val="27"/>
              </w:rPr>
              <w:t xml:space="preserve"> A</w:t>
            </w:r>
          </w:p>
          <w:tbl>
            <w:tblPr>
              <w:tblW w:w="9613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973"/>
              <w:gridCol w:w="6640"/>
            </w:tblGrid>
            <w:tr w:rsidR="000752F4" w:rsidTr="00CA3888">
              <w:tblPrEx>
                <w:tblCellMar>
                  <w:top w:w="0" w:type="dxa"/>
                  <w:bottom w:w="0" w:type="dxa"/>
                </w:tblCellMar>
              </w:tblPrEx>
              <w:trPr>
                <w:trHeight w:val="221"/>
              </w:trPr>
              <w:tc>
                <w:tcPr>
                  <w:tcW w:w="2973" w:type="dxa"/>
                </w:tcPr>
                <w:p w:rsidR="000752F4" w:rsidRPr="000752F4" w:rsidRDefault="000752F4" w:rsidP="009C6DC3">
                  <w:pPr>
                    <w:pStyle w:val="Default"/>
                    <w:numPr>
                      <w:ilvl w:val="0"/>
                      <w:numId w:val="6"/>
                    </w:numPr>
                    <w:ind w:left="174" w:hanging="283"/>
                    <w:rPr>
                      <w:rFonts w:ascii="Times New Roman" w:hAnsi="Times New Roman" w:cs="Times New Roman"/>
                      <w:color w:val="auto"/>
                      <w:sz w:val="27"/>
                      <w:szCs w:val="27"/>
                      <w:lang w:val="en-US"/>
                    </w:rPr>
                  </w:pPr>
                  <w:proofErr w:type="spellStart"/>
                  <w:r w:rsidRPr="000752F4">
                    <w:rPr>
                      <w:rFonts w:ascii="Times New Roman" w:hAnsi="Times New Roman" w:cs="Times New Roman"/>
                      <w:color w:val="auto"/>
                      <w:sz w:val="27"/>
                      <w:szCs w:val="27"/>
                      <w:lang w:val="en-US"/>
                    </w:rPr>
                    <w:t>Panou</w:t>
                  </w:r>
                  <w:proofErr w:type="spellEnd"/>
                  <w:r w:rsidRPr="000752F4">
                    <w:rPr>
                      <w:rFonts w:ascii="Times New Roman" w:hAnsi="Times New Roman" w:cs="Times New Roman"/>
                      <w:color w:val="auto"/>
                      <w:sz w:val="27"/>
                      <w:szCs w:val="27"/>
                      <w:lang w:val="en-US"/>
                    </w:rPr>
                    <w:t xml:space="preserve"> </w:t>
                  </w:r>
                  <w:proofErr w:type="spellStart"/>
                  <w:r w:rsidRPr="000752F4">
                    <w:rPr>
                      <w:rFonts w:ascii="Times New Roman" w:hAnsi="Times New Roman" w:cs="Times New Roman"/>
                      <w:color w:val="auto"/>
                      <w:sz w:val="27"/>
                      <w:szCs w:val="27"/>
                      <w:lang w:val="en-US"/>
                    </w:rPr>
                    <w:t>comanda</w:t>
                  </w:r>
                  <w:proofErr w:type="spellEnd"/>
                  <w:r w:rsidRPr="000752F4">
                    <w:rPr>
                      <w:rFonts w:ascii="Times New Roman" w:hAnsi="Times New Roman" w:cs="Times New Roman"/>
                      <w:color w:val="auto"/>
                      <w:sz w:val="27"/>
                      <w:szCs w:val="27"/>
                      <w:lang w:val="en-US"/>
                    </w:rPr>
                    <w:t xml:space="preserve"> </w:t>
                  </w:r>
                  <w:proofErr w:type="spellStart"/>
                  <w:r w:rsidRPr="000752F4">
                    <w:rPr>
                      <w:rFonts w:ascii="Times New Roman" w:hAnsi="Times New Roman" w:cs="Times New Roman"/>
                      <w:color w:val="auto"/>
                      <w:sz w:val="27"/>
                      <w:szCs w:val="27"/>
                      <w:lang w:val="en-US"/>
                    </w:rPr>
                    <w:t>cabină</w:t>
                  </w:r>
                  <w:proofErr w:type="spellEnd"/>
                  <w:r w:rsidR="009C6DC3">
                    <w:rPr>
                      <w:rFonts w:ascii="Times New Roman" w:hAnsi="Times New Roman" w:cs="Times New Roman"/>
                      <w:color w:val="auto"/>
                      <w:sz w:val="27"/>
                      <w:szCs w:val="27"/>
                      <w:lang w:val="en-US"/>
                    </w:rPr>
                    <w:t>-</w:t>
                  </w:r>
                  <w:r w:rsidRPr="000752F4">
                    <w:rPr>
                      <w:rFonts w:ascii="Times New Roman" w:hAnsi="Times New Roman" w:cs="Times New Roman"/>
                      <w:color w:val="auto"/>
                      <w:sz w:val="27"/>
                      <w:szCs w:val="27"/>
                      <w:lang w:val="en-US"/>
                    </w:rPr>
                    <w:t xml:space="preserve"> </w:t>
                  </w:r>
                </w:p>
              </w:tc>
              <w:tc>
                <w:tcPr>
                  <w:tcW w:w="6640" w:type="dxa"/>
                </w:tcPr>
                <w:p w:rsidR="000752F4" w:rsidRDefault="000752F4" w:rsidP="009C6DC3">
                  <w:pPr>
                    <w:pStyle w:val="Default"/>
                    <w:ind w:left="-102" w:hanging="1014"/>
                    <w:rPr>
                      <w:rFonts w:ascii="Times New Roman" w:hAnsi="Times New Roman" w:cs="Times New Roman"/>
                      <w:color w:val="auto"/>
                      <w:sz w:val="27"/>
                      <w:szCs w:val="27"/>
                      <w:lang w:val="en-US"/>
                    </w:rPr>
                  </w:pPr>
                  <w:r w:rsidRPr="000752F4">
                    <w:rPr>
                      <w:rFonts w:ascii="Times New Roman" w:hAnsi="Times New Roman" w:cs="Times New Roman"/>
                      <w:color w:val="auto"/>
                      <w:sz w:val="27"/>
                      <w:szCs w:val="27"/>
                      <w:lang w:val="en-US"/>
                    </w:rPr>
                    <w:t xml:space="preserve">Inox </w:t>
                  </w:r>
                  <w:proofErr w:type="spellStart"/>
                  <w:r w:rsidRPr="000752F4">
                    <w:rPr>
                      <w:rFonts w:ascii="Times New Roman" w:hAnsi="Times New Roman" w:cs="Times New Roman"/>
                      <w:color w:val="auto"/>
                      <w:sz w:val="27"/>
                      <w:szCs w:val="27"/>
                      <w:lang w:val="en-US"/>
                    </w:rPr>
                    <w:t>sati</w:t>
                  </w:r>
                  <w:r w:rsidR="009C6DC3">
                    <w:rPr>
                      <w:rFonts w:ascii="Times New Roman" w:hAnsi="Times New Roman" w:cs="Times New Roman"/>
                      <w:color w:val="auto"/>
                      <w:sz w:val="27"/>
                      <w:szCs w:val="27"/>
                      <w:lang w:val="en-US"/>
                    </w:rPr>
                    <w:t>IInox</w:t>
                  </w:r>
                  <w:proofErr w:type="spellEnd"/>
                  <w:r w:rsidR="009C6DC3">
                    <w:rPr>
                      <w:rFonts w:ascii="Times New Roman" w:hAnsi="Times New Roman" w:cs="Times New Roman"/>
                      <w:color w:val="auto"/>
                      <w:sz w:val="27"/>
                      <w:szCs w:val="27"/>
                      <w:lang w:val="en-US"/>
                    </w:rPr>
                    <w:t xml:space="preserve"> </w:t>
                  </w:r>
                  <w:proofErr w:type="spellStart"/>
                  <w:r w:rsidR="009C6DC3">
                    <w:rPr>
                      <w:rFonts w:ascii="Times New Roman" w:hAnsi="Times New Roman" w:cs="Times New Roman"/>
                      <w:color w:val="auto"/>
                      <w:sz w:val="27"/>
                      <w:szCs w:val="27"/>
                      <w:lang w:val="en-US"/>
                    </w:rPr>
                    <w:t>satinat</w:t>
                  </w:r>
                  <w:proofErr w:type="spellEnd"/>
                  <w:r w:rsidRPr="000752F4">
                    <w:rPr>
                      <w:rFonts w:ascii="Times New Roman" w:hAnsi="Times New Roman" w:cs="Times New Roman"/>
                      <w:color w:val="auto"/>
                      <w:sz w:val="27"/>
                      <w:szCs w:val="27"/>
                      <w:lang w:val="en-US"/>
                    </w:rPr>
                    <w:t xml:space="preserve">, </w:t>
                  </w:r>
                  <w:proofErr w:type="spellStart"/>
                  <w:r w:rsidRPr="000752F4">
                    <w:rPr>
                      <w:rFonts w:ascii="Times New Roman" w:hAnsi="Times New Roman" w:cs="Times New Roman"/>
                      <w:color w:val="auto"/>
                      <w:sz w:val="27"/>
                      <w:szCs w:val="27"/>
                      <w:lang w:val="en-US"/>
                    </w:rPr>
                    <w:t>butoane</w:t>
                  </w:r>
                  <w:proofErr w:type="spellEnd"/>
                  <w:r w:rsidRPr="000752F4">
                    <w:rPr>
                      <w:rFonts w:ascii="Times New Roman" w:hAnsi="Times New Roman" w:cs="Times New Roman"/>
                      <w:color w:val="auto"/>
                      <w:sz w:val="27"/>
                      <w:szCs w:val="27"/>
                      <w:lang w:val="en-US"/>
                    </w:rPr>
                    <w:t xml:space="preserve"> cu </w:t>
                  </w:r>
                  <w:proofErr w:type="spellStart"/>
                  <w:r w:rsidRPr="000752F4">
                    <w:rPr>
                      <w:rFonts w:ascii="Times New Roman" w:hAnsi="Times New Roman" w:cs="Times New Roman"/>
                      <w:color w:val="auto"/>
                      <w:sz w:val="27"/>
                      <w:szCs w:val="27"/>
                      <w:lang w:val="en-US"/>
                    </w:rPr>
                    <w:t>halou</w:t>
                  </w:r>
                  <w:proofErr w:type="spellEnd"/>
                  <w:r w:rsidRPr="000752F4">
                    <w:rPr>
                      <w:rFonts w:ascii="Times New Roman" w:hAnsi="Times New Roman" w:cs="Times New Roman"/>
                      <w:color w:val="auto"/>
                      <w:sz w:val="27"/>
                      <w:szCs w:val="27"/>
                      <w:lang w:val="en-US"/>
                    </w:rPr>
                    <w:t xml:space="preserve"> luminos, </w:t>
                  </w:r>
                </w:p>
                <w:p w:rsidR="000752F4" w:rsidRPr="000752F4" w:rsidRDefault="000752F4" w:rsidP="00CA3888">
                  <w:pPr>
                    <w:pStyle w:val="Default"/>
                    <w:tabs>
                      <w:tab w:val="left" w:pos="280"/>
                    </w:tabs>
                    <w:ind w:left="-102" w:hanging="1014"/>
                    <w:rPr>
                      <w:rFonts w:ascii="Times New Roman" w:hAnsi="Times New Roman" w:cs="Times New Roman"/>
                      <w:color w:val="auto"/>
                      <w:sz w:val="27"/>
                      <w:szCs w:val="27"/>
                      <w:lang w:val="en-US"/>
                    </w:rPr>
                  </w:pPr>
                  <w:proofErr w:type="spellStart"/>
                  <w:r w:rsidRPr="000752F4">
                    <w:rPr>
                      <w:rFonts w:ascii="Times New Roman" w:hAnsi="Times New Roman" w:cs="Times New Roman"/>
                      <w:color w:val="auto"/>
                      <w:sz w:val="27"/>
                      <w:szCs w:val="27"/>
                      <w:lang w:val="en-US"/>
                    </w:rPr>
                    <w:t>sistem</w:t>
                  </w:r>
                  <w:proofErr w:type="spellEnd"/>
                  <w:r w:rsidRPr="000752F4">
                    <w:rPr>
                      <w:rFonts w:ascii="Times New Roman" w:hAnsi="Times New Roman" w:cs="Times New Roman"/>
                      <w:color w:val="auto"/>
                      <w:sz w:val="27"/>
                      <w:szCs w:val="27"/>
                      <w:lang w:val="en-US"/>
                    </w:rPr>
                    <w:t xml:space="preserve"> de </w:t>
                  </w:r>
                  <w:proofErr w:type="spellStart"/>
                  <w:r w:rsidRPr="000752F4">
                    <w:rPr>
                      <w:rFonts w:ascii="Times New Roman" w:hAnsi="Times New Roman" w:cs="Times New Roman"/>
                      <w:color w:val="auto"/>
                      <w:sz w:val="27"/>
                      <w:szCs w:val="27"/>
                      <w:lang w:val="en-US"/>
                    </w:rPr>
                    <w:t>iluminat</w:t>
                  </w:r>
                  <w:proofErr w:type="spellEnd"/>
                  <w:r w:rsidRPr="000752F4">
                    <w:rPr>
                      <w:rFonts w:ascii="Times New Roman" w:hAnsi="Times New Roman" w:cs="Times New Roman"/>
                      <w:color w:val="auto"/>
                      <w:sz w:val="27"/>
                      <w:szCs w:val="27"/>
                      <w:lang w:val="en-US"/>
                    </w:rPr>
                    <w:t xml:space="preserve"> de siguranță în cabina, dispozitiv de alarmă, sistem bidirecțional de comunicare. </w:t>
                  </w:r>
                </w:p>
              </w:tc>
            </w:tr>
          </w:tbl>
          <w:p w:rsidR="00CF45E5" w:rsidRDefault="00CF45E5" w:rsidP="009C6DC3">
            <w:pPr>
              <w:pStyle w:val="ListParagraph"/>
              <w:numPr>
                <w:ilvl w:val="0"/>
                <w:numId w:val="7"/>
              </w:numPr>
              <w:tabs>
                <w:tab w:val="left" w:pos="280"/>
              </w:tabs>
              <w:spacing w:line="300" w:lineRule="exact"/>
              <w:ind w:left="2690" w:hanging="2693"/>
              <w:rPr>
                <w:sz w:val="27"/>
                <w:szCs w:val="27"/>
              </w:rPr>
            </w:pPr>
            <w:proofErr w:type="spellStart"/>
            <w:r w:rsidRPr="00357D2F">
              <w:rPr>
                <w:sz w:val="27"/>
                <w:szCs w:val="27"/>
              </w:rPr>
              <w:t>Panou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comanda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palier</w:t>
            </w:r>
            <w:r w:rsidR="00357D2F">
              <w:rPr>
                <w:sz w:val="27"/>
                <w:szCs w:val="27"/>
              </w:rPr>
              <w:t>-</w:t>
            </w:r>
            <w:r w:rsidRPr="00357D2F">
              <w:rPr>
                <w:sz w:val="27"/>
                <w:szCs w:val="27"/>
              </w:rPr>
              <w:t>Buton</w:t>
            </w:r>
            <w:proofErr w:type="spellEnd"/>
            <w:r w:rsidRPr="00357D2F">
              <w:rPr>
                <w:sz w:val="27"/>
                <w:szCs w:val="27"/>
              </w:rPr>
              <w:t xml:space="preserve"> cu </w:t>
            </w:r>
            <w:proofErr w:type="spellStart"/>
            <w:r w:rsidRPr="00357D2F">
              <w:rPr>
                <w:sz w:val="27"/>
                <w:szCs w:val="27"/>
              </w:rPr>
              <w:t>halou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luminos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incadrat</w:t>
            </w:r>
            <w:proofErr w:type="spellEnd"/>
            <w:r w:rsidRPr="00357D2F">
              <w:rPr>
                <w:sz w:val="27"/>
                <w:szCs w:val="27"/>
              </w:rPr>
              <w:t xml:space="preserve"> in toc cu </w:t>
            </w:r>
            <w:proofErr w:type="spellStart"/>
            <w:r w:rsidRPr="00357D2F">
              <w:rPr>
                <w:sz w:val="27"/>
                <w:szCs w:val="27"/>
              </w:rPr>
              <w:t>afisor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statia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r w:rsidR="009C6DC3">
              <w:rPr>
                <w:sz w:val="27"/>
                <w:szCs w:val="27"/>
              </w:rPr>
              <w:t xml:space="preserve">  </w:t>
            </w:r>
            <w:proofErr w:type="spellStart"/>
            <w:r w:rsidRPr="00357D2F">
              <w:rPr>
                <w:sz w:val="27"/>
                <w:szCs w:val="27"/>
              </w:rPr>
              <w:t>principala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si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sageti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restul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statiilor</w:t>
            </w:r>
            <w:proofErr w:type="spellEnd"/>
          </w:p>
          <w:p w:rsidR="00357D2F" w:rsidRPr="00357D2F" w:rsidRDefault="00357D2F" w:rsidP="00CA3888">
            <w:pPr>
              <w:pStyle w:val="ListParagraph"/>
              <w:tabs>
                <w:tab w:val="left" w:pos="280"/>
              </w:tabs>
              <w:spacing w:line="300" w:lineRule="exact"/>
              <w:ind w:hanging="723"/>
              <w:rPr>
                <w:sz w:val="27"/>
                <w:szCs w:val="27"/>
              </w:rPr>
            </w:pPr>
          </w:p>
          <w:p w:rsidR="00CF45E5" w:rsidRPr="00357D2F" w:rsidRDefault="00CF45E5" w:rsidP="00357D2F">
            <w:pPr>
              <w:spacing w:line="300" w:lineRule="exact"/>
              <w:rPr>
                <w:b/>
                <w:sz w:val="27"/>
                <w:szCs w:val="27"/>
              </w:rPr>
            </w:pPr>
            <w:proofErr w:type="spellStart"/>
            <w:r w:rsidRPr="00357D2F">
              <w:rPr>
                <w:b/>
                <w:sz w:val="27"/>
                <w:szCs w:val="27"/>
              </w:rPr>
              <w:t>Cabina</w:t>
            </w:r>
            <w:proofErr w:type="spellEnd"/>
            <w:r w:rsidR="00357D2F" w:rsidRPr="00357D2F">
              <w:rPr>
                <w:b/>
                <w:sz w:val="27"/>
                <w:szCs w:val="27"/>
              </w:rPr>
              <w:t>-</w:t>
            </w:r>
            <w:r w:rsidRPr="00357D2F">
              <w:rPr>
                <w:sz w:val="27"/>
                <w:szCs w:val="27"/>
              </w:rPr>
              <w:t>Tip VIMEC</w:t>
            </w:r>
          </w:p>
          <w:p w:rsidR="00CF45E5" w:rsidRPr="00357D2F" w:rsidRDefault="00CF45E5" w:rsidP="00CA3888">
            <w:pPr>
              <w:pStyle w:val="ListParagraph"/>
              <w:numPr>
                <w:ilvl w:val="0"/>
                <w:numId w:val="7"/>
              </w:numPr>
              <w:spacing w:line="300" w:lineRule="exact"/>
              <w:ind w:left="280" w:hanging="280"/>
              <w:rPr>
                <w:sz w:val="27"/>
                <w:szCs w:val="27"/>
              </w:rPr>
            </w:pPr>
            <w:proofErr w:type="spellStart"/>
            <w:r w:rsidRPr="00357D2F">
              <w:rPr>
                <w:sz w:val="27"/>
                <w:szCs w:val="27"/>
              </w:rPr>
              <w:t>Perete</w:t>
            </w:r>
            <w:proofErr w:type="spellEnd"/>
            <w:r w:rsidRPr="00357D2F">
              <w:rPr>
                <w:sz w:val="27"/>
                <w:szCs w:val="27"/>
              </w:rPr>
              <w:t xml:space="preserve"> fata</w:t>
            </w:r>
            <w:r w:rsidR="00357D2F">
              <w:rPr>
                <w:sz w:val="27"/>
                <w:szCs w:val="27"/>
              </w:rPr>
              <w:t>-</w:t>
            </w:r>
            <w:proofErr w:type="spellStart"/>
            <w:r w:rsidRPr="00357D2F">
              <w:rPr>
                <w:sz w:val="27"/>
                <w:szCs w:val="27"/>
              </w:rPr>
              <w:t>Panouri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plastifiate</w:t>
            </w:r>
            <w:proofErr w:type="spellEnd"/>
          </w:p>
          <w:p w:rsidR="00CF45E5" w:rsidRPr="00357D2F" w:rsidRDefault="00CF45E5" w:rsidP="00CA3888">
            <w:pPr>
              <w:pStyle w:val="ListParagraph"/>
              <w:numPr>
                <w:ilvl w:val="0"/>
                <w:numId w:val="7"/>
              </w:numPr>
              <w:spacing w:line="300" w:lineRule="exact"/>
              <w:ind w:left="280" w:hanging="280"/>
              <w:rPr>
                <w:sz w:val="27"/>
                <w:szCs w:val="27"/>
              </w:rPr>
            </w:pPr>
            <w:proofErr w:type="spellStart"/>
            <w:r w:rsidRPr="00357D2F">
              <w:rPr>
                <w:sz w:val="27"/>
                <w:szCs w:val="27"/>
              </w:rPr>
              <w:t>Perete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stânga</w:t>
            </w:r>
            <w:r w:rsidR="00357D2F">
              <w:rPr>
                <w:sz w:val="27"/>
                <w:szCs w:val="27"/>
              </w:rPr>
              <w:t>-</w:t>
            </w:r>
            <w:r w:rsidRPr="00357D2F">
              <w:rPr>
                <w:sz w:val="27"/>
                <w:szCs w:val="27"/>
              </w:rPr>
              <w:t>Panouri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platfifiate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Plalam</w:t>
            </w:r>
            <w:proofErr w:type="spellEnd"/>
            <w:r w:rsidRPr="00357D2F">
              <w:rPr>
                <w:sz w:val="27"/>
                <w:szCs w:val="27"/>
              </w:rPr>
              <w:t xml:space="preserve"> Alb</w:t>
            </w:r>
          </w:p>
          <w:p w:rsidR="00CF45E5" w:rsidRPr="00357D2F" w:rsidRDefault="00CF45E5" w:rsidP="00CA3888">
            <w:pPr>
              <w:pStyle w:val="ListParagraph"/>
              <w:numPr>
                <w:ilvl w:val="0"/>
                <w:numId w:val="7"/>
              </w:numPr>
              <w:spacing w:line="300" w:lineRule="exact"/>
              <w:ind w:left="280" w:hanging="280"/>
              <w:rPr>
                <w:sz w:val="27"/>
                <w:szCs w:val="27"/>
              </w:rPr>
            </w:pPr>
            <w:proofErr w:type="spellStart"/>
            <w:r w:rsidRPr="00357D2F">
              <w:rPr>
                <w:sz w:val="27"/>
                <w:szCs w:val="27"/>
              </w:rPr>
              <w:t>Perete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dreapta</w:t>
            </w:r>
            <w:r w:rsidR="00357D2F">
              <w:rPr>
                <w:sz w:val="27"/>
                <w:szCs w:val="27"/>
              </w:rPr>
              <w:t>-</w:t>
            </w:r>
            <w:r w:rsidRPr="00357D2F">
              <w:rPr>
                <w:sz w:val="27"/>
                <w:szCs w:val="27"/>
              </w:rPr>
              <w:t>Panouri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platfifiate</w:t>
            </w:r>
            <w:proofErr w:type="spellEnd"/>
          </w:p>
          <w:p w:rsidR="00CF45E5" w:rsidRDefault="00CF45E5" w:rsidP="00CA3888">
            <w:pPr>
              <w:pStyle w:val="ListParagraph"/>
              <w:numPr>
                <w:ilvl w:val="0"/>
                <w:numId w:val="7"/>
              </w:numPr>
              <w:spacing w:line="300" w:lineRule="exact"/>
              <w:ind w:left="280" w:hanging="280"/>
              <w:rPr>
                <w:sz w:val="27"/>
                <w:szCs w:val="27"/>
              </w:rPr>
            </w:pPr>
            <w:proofErr w:type="spellStart"/>
            <w:r w:rsidRPr="00357D2F">
              <w:rPr>
                <w:sz w:val="27"/>
                <w:szCs w:val="27"/>
              </w:rPr>
              <w:t>Podea</w:t>
            </w:r>
            <w:r w:rsidR="00357D2F">
              <w:rPr>
                <w:sz w:val="27"/>
                <w:szCs w:val="27"/>
              </w:rPr>
              <w:t>-</w:t>
            </w:r>
            <w:r w:rsidRPr="00357D2F">
              <w:rPr>
                <w:sz w:val="27"/>
                <w:szCs w:val="27"/>
              </w:rPr>
              <w:t>Covor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cauciuc</w:t>
            </w:r>
            <w:proofErr w:type="spellEnd"/>
          </w:p>
          <w:p w:rsidR="009C6DC3" w:rsidRPr="00357D2F" w:rsidRDefault="009C6DC3" w:rsidP="009C6DC3">
            <w:pPr>
              <w:pStyle w:val="ListParagraph"/>
              <w:spacing w:line="300" w:lineRule="exact"/>
              <w:ind w:left="280"/>
              <w:rPr>
                <w:sz w:val="27"/>
                <w:szCs w:val="27"/>
              </w:rPr>
            </w:pPr>
          </w:p>
          <w:p w:rsidR="00357D2F" w:rsidRDefault="00CF45E5" w:rsidP="00357D2F">
            <w:pPr>
              <w:spacing w:line="300" w:lineRule="exact"/>
              <w:rPr>
                <w:sz w:val="27"/>
                <w:szCs w:val="27"/>
              </w:rPr>
            </w:pPr>
            <w:proofErr w:type="spellStart"/>
            <w:r w:rsidRPr="00357D2F">
              <w:rPr>
                <w:b/>
                <w:sz w:val="27"/>
                <w:szCs w:val="27"/>
              </w:rPr>
              <w:t>Dotări</w:t>
            </w:r>
            <w:proofErr w:type="spellEnd"/>
          </w:p>
          <w:p w:rsidR="00357D2F" w:rsidRDefault="00CF45E5" w:rsidP="00CA3888">
            <w:pPr>
              <w:pStyle w:val="ListParagraph"/>
              <w:numPr>
                <w:ilvl w:val="0"/>
                <w:numId w:val="8"/>
              </w:numPr>
              <w:spacing w:line="300" w:lineRule="exact"/>
              <w:ind w:left="280" w:hanging="280"/>
              <w:rPr>
                <w:sz w:val="27"/>
                <w:szCs w:val="27"/>
              </w:rPr>
            </w:pPr>
            <w:proofErr w:type="spellStart"/>
            <w:r w:rsidRPr="00357D2F">
              <w:rPr>
                <w:sz w:val="27"/>
                <w:szCs w:val="27"/>
              </w:rPr>
              <w:t>Sistem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detectare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obstacole</w:t>
            </w:r>
            <w:r w:rsidR="00357D2F">
              <w:rPr>
                <w:sz w:val="27"/>
                <w:szCs w:val="27"/>
              </w:rPr>
              <w:t>-</w:t>
            </w:r>
            <w:r w:rsidRPr="00357D2F">
              <w:rPr>
                <w:sz w:val="27"/>
                <w:szCs w:val="27"/>
              </w:rPr>
              <w:t>Perdea</w:t>
            </w:r>
            <w:proofErr w:type="spellEnd"/>
            <w:r w:rsidRPr="00357D2F">
              <w:rPr>
                <w:sz w:val="27"/>
                <w:szCs w:val="27"/>
              </w:rPr>
              <w:t xml:space="preserve"> cu </w:t>
            </w:r>
            <w:proofErr w:type="spellStart"/>
            <w:r w:rsidRPr="00357D2F">
              <w:rPr>
                <w:sz w:val="27"/>
                <w:szCs w:val="27"/>
              </w:rPr>
              <w:t>fotocelule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gramStart"/>
            <w:r w:rsidRPr="00357D2F">
              <w:rPr>
                <w:sz w:val="27"/>
                <w:szCs w:val="27"/>
              </w:rPr>
              <w:t>( 2</w:t>
            </w:r>
            <w:proofErr w:type="gramEnd"/>
            <w:r w:rsidRPr="00357D2F">
              <w:rPr>
                <w:sz w:val="27"/>
                <w:szCs w:val="27"/>
              </w:rPr>
              <w:t xml:space="preserve">D </w:t>
            </w:r>
            <w:proofErr w:type="spellStart"/>
            <w:r w:rsidRPr="00357D2F">
              <w:rPr>
                <w:sz w:val="27"/>
                <w:szCs w:val="27"/>
              </w:rPr>
              <w:t>fotocortina</w:t>
            </w:r>
            <w:proofErr w:type="spellEnd"/>
          </w:p>
          <w:p w:rsidR="00CF45E5" w:rsidRPr="00357D2F" w:rsidRDefault="00CF45E5" w:rsidP="00CA3888">
            <w:pPr>
              <w:pStyle w:val="ListParagraph"/>
              <w:numPr>
                <w:ilvl w:val="0"/>
                <w:numId w:val="8"/>
              </w:numPr>
              <w:spacing w:line="300" w:lineRule="exact"/>
              <w:ind w:left="280" w:hanging="280"/>
              <w:rPr>
                <w:sz w:val="27"/>
                <w:szCs w:val="27"/>
              </w:rPr>
            </w:pPr>
            <w:proofErr w:type="spellStart"/>
            <w:r w:rsidRPr="00357D2F">
              <w:rPr>
                <w:sz w:val="27"/>
                <w:szCs w:val="27"/>
              </w:rPr>
              <w:t>Sistem</w:t>
            </w:r>
            <w:proofErr w:type="spellEnd"/>
            <w:r w:rsidRPr="00357D2F">
              <w:rPr>
                <w:sz w:val="27"/>
                <w:szCs w:val="27"/>
              </w:rPr>
              <w:t xml:space="preserve"> de </w:t>
            </w:r>
            <w:proofErr w:type="spellStart"/>
            <w:r w:rsidRPr="00357D2F">
              <w:rPr>
                <w:sz w:val="27"/>
                <w:szCs w:val="27"/>
              </w:rPr>
              <w:t>urgență</w:t>
            </w:r>
            <w:proofErr w:type="spellEnd"/>
            <w:r w:rsidR="00357D2F">
              <w:rPr>
                <w:sz w:val="27"/>
                <w:szCs w:val="27"/>
              </w:rPr>
              <w:t>-</w:t>
            </w:r>
            <w:r w:rsidRPr="00357D2F">
              <w:rPr>
                <w:sz w:val="27"/>
                <w:szCs w:val="27"/>
              </w:rPr>
              <w:t xml:space="preserve">Da, </w:t>
            </w:r>
            <w:proofErr w:type="spellStart"/>
            <w:r w:rsidRPr="00357D2F">
              <w:rPr>
                <w:sz w:val="27"/>
                <w:szCs w:val="27"/>
              </w:rPr>
              <w:t>automată</w:t>
            </w:r>
            <w:proofErr w:type="spellEnd"/>
            <w:r w:rsidRPr="00357D2F">
              <w:rPr>
                <w:sz w:val="27"/>
                <w:szCs w:val="27"/>
              </w:rPr>
              <w:t xml:space="preserve">. </w:t>
            </w:r>
            <w:proofErr w:type="spellStart"/>
            <w:r w:rsidRPr="00357D2F">
              <w:rPr>
                <w:sz w:val="27"/>
                <w:szCs w:val="27"/>
              </w:rPr>
              <w:t>În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momentul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întreruperii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r w:rsidR="00357D2F">
              <w:rPr>
                <w:sz w:val="27"/>
                <w:szCs w:val="27"/>
              </w:rPr>
              <w:t xml:space="preserve">  </w:t>
            </w:r>
            <w:proofErr w:type="spellStart"/>
            <w:r w:rsidRPr="00357D2F">
              <w:rPr>
                <w:sz w:val="27"/>
                <w:szCs w:val="27"/>
              </w:rPr>
              <w:t>alimentării</w:t>
            </w:r>
            <w:proofErr w:type="spellEnd"/>
            <w:r w:rsidRPr="00357D2F">
              <w:rPr>
                <w:sz w:val="27"/>
                <w:szCs w:val="27"/>
              </w:rPr>
              <w:t xml:space="preserve"> cu </w:t>
            </w:r>
            <w:proofErr w:type="spellStart"/>
            <w:r w:rsidRPr="00357D2F">
              <w:rPr>
                <w:sz w:val="27"/>
                <w:szCs w:val="27"/>
              </w:rPr>
              <w:t>energie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electrică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ascensorul</w:t>
            </w:r>
            <w:proofErr w:type="spellEnd"/>
            <w:r w:rsidRPr="00357D2F">
              <w:rPr>
                <w:sz w:val="27"/>
                <w:szCs w:val="27"/>
              </w:rPr>
              <w:t xml:space="preserve"> se </w:t>
            </w:r>
            <w:proofErr w:type="spellStart"/>
            <w:r w:rsidRPr="00357D2F">
              <w:rPr>
                <w:sz w:val="27"/>
                <w:szCs w:val="27"/>
              </w:rPr>
              <w:t>deplasează</w:t>
            </w:r>
            <w:proofErr w:type="spellEnd"/>
            <w:r w:rsidRPr="00357D2F">
              <w:rPr>
                <w:sz w:val="27"/>
                <w:szCs w:val="27"/>
              </w:rPr>
              <w:t xml:space="preserve"> la </w:t>
            </w:r>
            <w:proofErr w:type="spellStart"/>
            <w:r w:rsidRPr="00357D2F">
              <w:rPr>
                <w:sz w:val="27"/>
                <w:szCs w:val="27"/>
              </w:rPr>
              <w:t>stația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imediat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următoare</w:t>
            </w:r>
            <w:proofErr w:type="spellEnd"/>
            <w:r w:rsidRPr="00357D2F">
              <w:rPr>
                <w:sz w:val="27"/>
                <w:szCs w:val="27"/>
              </w:rPr>
              <w:t xml:space="preserve">, </w:t>
            </w:r>
            <w:proofErr w:type="spellStart"/>
            <w:r w:rsidRPr="00357D2F">
              <w:rPr>
                <w:sz w:val="27"/>
                <w:szCs w:val="27"/>
              </w:rPr>
              <w:t>alimentat</w:t>
            </w:r>
            <w:proofErr w:type="spellEnd"/>
            <w:r w:rsidRPr="00357D2F">
              <w:rPr>
                <w:sz w:val="27"/>
                <w:szCs w:val="27"/>
              </w:rPr>
              <w:t xml:space="preserve"> de un UPS </w:t>
            </w:r>
            <w:proofErr w:type="spellStart"/>
            <w:r w:rsidRPr="00357D2F">
              <w:rPr>
                <w:sz w:val="27"/>
                <w:szCs w:val="27"/>
              </w:rPr>
              <w:t>propriu</w:t>
            </w:r>
            <w:proofErr w:type="spellEnd"/>
            <w:r w:rsidRPr="00357D2F">
              <w:rPr>
                <w:sz w:val="27"/>
                <w:szCs w:val="27"/>
              </w:rPr>
              <w:t xml:space="preserve">. La </w:t>
            </w:r>
            <w:proofErr w:type="spellStart"/>
            <w:r w:rsidRPr="00357D2F">
              <w:rPr>
                <w:sz w:val="27"/>
                <w:szCs w:val="27"/>
              </w:rPr>
              <w:t>oprirea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în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stație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ușile</w:t>
            </w:r>
            <w:proofErr w:type="spellEnd"/>
            <w:r w:rsidRPr="00357D2F">
              <w:rPr>
                <w:sz w:val="27"/>
                <w:szCs w:val="27"/>
              </w:rPr>
              <w:t xml:space="preserve"> se </w:t>
            </w:r>
            <w:proofErr w:type="spellStart"/>
            <w:r w:rsidRPr="00357D2F">
              <w:rPr>
                <w:sz w:val="27"/>
                <w:szCs w:val="27"/>
              </w:rPr>
              <w:t>deschid</w:t>
            </w:r>
            <w:proofErr w:type="spellEnd"/>
            <w:r w:rsidRPr="00357D2F">
              <w:rPr>
                <w:sz w:val="27"/>
                <w:szCs w:val="27"/>
              </w:rPr>
              <w:t xml:space="preserve"> automat </w:t>
            </w:r>
            <w:proofErr w:type="spellStart"/>
            <w:r w:rsidRPr="00357D2F">
              <w:rPr>
                <w:sz w:val="27"/>
                <w:szCs w:val="27"/>
              </w:rPr>
              <w:t>pentru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eliberarea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pasagerilor</w:t>
            </w:r>
            <w:proofErr w:type="spellEnd"/>
            <w:r w:rsidRPr="00357D2F">
              <w:rPr>
                <w:sz w:val="27"/>
                <w:szCs w:val="27"/>
              </w:rPr>
              <w:t>.</w:t>
            </w:r>
          </w:p>
          <w:p w:rsidR="00CF45E5" w:rsidRPr="00357D2F" w:rsidRDefault="00CF45E5" w:rsidP="00CA3888">
            <w:pPr>
              <w:pStyle w:val="ListParagraph"/>
              <w:numPr>
                <w:ilvl w:val="0"/>
                <w:numId w:val="8"/>
              </w:numPr>
              <w:spacing w:line="300" w:lineRule="exact"/>
              <w:ind w:left="280" w:hanging="280"/>
              <w:rPr>
                <w:sz w:val="27"/>
                <w:szCs w:val="27"/>
              </w:rPr>
            </w:pPr>
            <w:proofErr w:type="spellStart"/>
            <w:r w:rsidRPr="00357D2F">
              <w:rPr>
                <w:sz w:val="27"/>
                <w:szCs w:val="27"/>
              </w:rPr>
              <w:t>Alarmă</w:t>
            </w:r>
            <w:proofErr w:type="spellEnd"/>
            <w:r w:rsidR="00357D2F">
              <w:rPr>
                <w:sz w:val="27"/>
                <w:szCs w:val="27"/>
              </w:rPr>
              <w:t>-</w:t>
            </w:r>
            <w:r w:rsidRPr="00357D2F">
              <w:rPr>
                <w:sz w:val="27"/>
                <w:szCs w:val="27"/>
              </w:rPr>
              <w:t xml:space="preserve">Pe </w:t>
            </w:r>
            <w:proofErr w:type="spellStart"/>
            <w:r w:rsidRPr="00357D2F">
              <w:rPr>
                <w:sz w:val="27"/>
                <w:szCs w:val="27"/>
              </w:rPr>
              <w:t>cabină</w:t>
            </w:r>
            <w:proofErr w:type="spellEnd"/>
          </w:p>
          <w:p w:rsidR="00CF45E5" w:rsidRPr="00357D2F" w:rsidRDefault="00CF45E5" w:rsidP="00CA3888">
            <w:pPr>
              <w:pStyle w:val="ListParagraph"/>
              <w:numPr>
                <w:ilvl w:val="0"/>
                <w:numId w:val="8"/>
              </w:numPr>
              <w:spacing w:line="300" w:lineRule="exact"/>
              <w:ind w:left="280" w:hanging="280"/>
              <w:rPr>
                <w:sz w:val="27"/>
                <w:szCs w:val="27"/>
              </w:rPr>
            </w:pPr>
            <w:proofErr w:type="spellStart"/>
            <w:r w:rsidRPr="00357D2F">
              <w:rPr>
                <w:sz w:val="27"/>
                <w:szCs w:val="27"/>
              </w:rPr>
              <w:t>Iluminat</w:t>
            </w:r>
            <w:proofErr w:type="spellEnd"/>
            <w:r w:rsidRPr="00357D2F">
              <w:rPr>
                <w:sz w:val="27"/>
                <w:szCs w:val="27"/>
              </w:rPr>
              <w:t xml:space="preserve"> de </w:t>
            </w:r>
            <w:proofErr w:type="spellStart"/>
            <w:r w:rsidRPr="00357D2F">
              <w:rPr>
                <w:sz w:val="27"/>
                <w:szCs w:val="27"/>
              </w:rPr>
              <w:t>urgență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cabină</w:t>
            </w:r>
            <w:r w:rsidR="00357D2F">
              <w:rPr>
                <w:sz w:val="27"/>
                <w:szCs w:val="27"/>
              </w:rPr>
              <w:t>-</w:t>
            </w:r>
            <w:r w:rsidRPr="00357D2F">
              <w:rPr>
                <w:sz w:val="27"/>
                <w:szCs w:val="27"/>
              </w:rPr>
              <w:t>Inclus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în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panoul</w:t>
            </w:r>
            <w:proofErr w:type="spellEnd"/>
            <w:r w:rsidRPr="00357D2F">
              <w:rPr>
                <w:sz w:val="27"/>
                <w:szCs w:val="27"/>
              </w:rPr>
              <w:t xml:space="preserve"> de </w:t>
            </w:r>
            <w:proofErr w:type="spellStart"/>
            <w:r w:rsidRPr="00357D2F">
              <w:rPr>
                <w:sz w:val="27"/>
                <w:szCs w:val="27"/>
              </w:rPr>
              <w:t>comandă</w:t>
            </w:r>
            <w:proofErr w:type="spellEnd"/>
          </w:p>
          <w:p w:rsidR="00CF45E5" w:rsidRPr="00357D2F" w:rsidRDefault="00CF45E5" w:rsidP="00CA3888">
            <w:pPr>
              <w:pStyle w:val="ListParagraph"/>
              <w:numPr>
                <w:ilvl w:val="0"/>
                <w:numId w:val="8"/>
              </w:numPr>
              <w:spacing w:line="300" w:lineRule="exact"/>
              <w:ind w:left="280" w:hanging="280"/>
              <w:rPr>
                <w:sz w:val="27"/>
                <w:szCs w:val="27"/>
              </w:rPr>
            </w:pPr>
            <w:proofErr w:type="spellStart"/>
            <w:r w:rsidRPr="00357D2F">
              <w:rPr>
                <w:sz w:val="27"/>
                <w:szCs w:val="27"/>
              </w:rPr>
              <w:t>Interfon</w:t>
            </w:r>
            <w:r w:rsidR="00357D2F">
              <w:rPr>
                <w:sz w:val="27"/>
                <w:szCs w:val="27"/>
              </w:rPr>
              <w:t>-</w:t>
            </w:r>
            <w:r w:rsidRPr="00357D2F">
              <w:rPr>
                <w:sz w:val="27"/>
                <w:szCs w:val="27"/>
              </w:rPr>
              <w:t>Inclus</w:t>
            </w:r>
            <w:proofErr w:type="spellEnd"/>
          </w:p>
          <w:p w:rsidR="00CF45E5" w:rsidRPr="00357D2F" w:rsidRDefault="00CF45E5" w:rsidP="00CA3888">
            <w:pPr>
              <w:pStyle w:val="ListParagraph"/>
              <w:numPr>
                <w:ilvl w:val="0"/>
                <w:numId w:val="8"/>
              </w:numPr>
              <w:spacing w:line="300" w:lineRule="exact"/>
              <w:ind w:left="280" w:hanging="280"/>
              <w:rPr>
                <w:sz w:val="27"/>
                <w:szCs w:val="27"/>
              </w:rPr>
            </w:pPr>
            <w:r w:rsidRPr="00357D2F">
              <w:rPr>
                <w:sz w:val="27"/>
                <w:szCs w:val="27"/>
              </w:rPr>
              <w:t xml:space="preserve">Control </w:t>
            </w:r>
            <w:proofErr w:type="spellStart"/>
            <w:r w:rsidRPr="00357D2F">
              <w:rPr>
                <w:sz w:val="27"/>
                <w:szCs w:val="27"/>
              </w:rPr>
              <w:t>suprasarcină</w:t>
            </w:r>
            <w:r w:rsidR="00357D2F">
              <w:rPr>
                <w:sz w:val="27"/>
                <w:szCs w:val="27"/>
              </w:rPr>
              <w:t>-</w:t>
            </w:r>
            <w:r w:rsidRPr="00357D2F">
              <w:rPr>
                <w:sz w:val="27"/>
                <w:szCs w:val="27"/>
              </w:rPr>
              <w:t>Integrat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în</w:t>
            </w:r>
            <w:proofErr w:type="spellEnd"/>
            <w:r w:rsidRPr="00357D2F">
              <w:rPr>
                <w:sz w:val="27"/>
                <w:szCs w:val="27"/>
              </w:rPr>
              <w:t xml:space="preserve"> </w:t>
            </w:r>
            <w:proofErr w:type="spellStart"/>
            <w:r w:rsidRPr="00357D2F">
              <w:rPr>
                <w:sz w:val="27"/>
                <w:szCs w:val="27"/>
              </w:rPr>
              <w:t>panoul</w:t>
            </w:r>
            <w:proofErr w:type="spellEnd"/>
            <w:r w:rsidRPr="00357D2F">
              <w:rPr>
                <w:sz w:val="27"/>
                <w:szCs w:val="27"/>
              </w:rPr>
              <w:t xml:space="preserve"> de </w:t>
            </w:r>
            <w:proofErr w:type="spellStart"/>
            <w:r w:rsidRPr="00357D2F">
              <w:rPr>
                <w:sz w:val="27"/>
                <w:szCs w:val="27"/>
              </w:rPr>
              <w:t>comandă</w:t>
            </w:r>
            <w:proofErr w:type="spellEnd"/>
          </w:p>
          <w:p w:rsidR="00CF45E5" w:rsidRPr="00357D2F" w:rsidRDefault="00CF45E5" w:rsidP="00CA3888">
            <w:pPr>
              <w:pStyle w:val="ListParagraph"/>
              <w:numPr>
                <w:ilvl w:val="0"/>
                <w:numId w:val="8"/>
              </w:numPr>
              <w:spacing w:line="300" w:lineRule="exact"/>
              <w:ind w:left="280" w:hanging="280"/>
              <w:rPr>
                <w:sz w:val="27"/>
                <w:szCs w:val="27"/>
              </w:rPr>
            </w:pPr>
            <w:r w:rsidRPr="00357D2F">
              <w:rPr>
                <w:sz w:val="27"/>
                <w:szCs w:val="27"/>
              </w:rPr>
              <w:t>Kit GSM</w:t>
            </w:r>
            <w:r w:rsidR="00357D2F">
              <w:rPr>
                <w:sz w:val="27"/>
                <w:szCs w:val="27"/>
              </w:rPr>
              <w:t>-</w:t>
            </w:r>
            <w:proofErr w:type="spellStart"/>
            <w:r w:rsidRPr="00357D2F">
              <w:rPr>
                <w:sz w:val="27"/>
                <w:szCs w:val="27"/>
              </w:rPr>
              <w:t>Inclus</w:t>
            </w:r>
            <w:proofErr w:type="spellEnd"/>
          </w:p>
          <w:p w:rsidR="00CF45E5" w:rsidRPr="00357D2F" w:rsidRDefault="00CF45E5" w:rsidP="00CA3888">
            <w:pPr>
              <w:pStyle w:val="ListParagraph"/>
              <w:numPr>
                <w:ilvl w:val="0"/>
                <w:numId w:val="8"/>
              </w:numPr>
              <w:spacing w:line="300" w:lineRule="exact"/>
              <w:ind w:left="280" w:hanging="280"/>
              <w:rPr>
                <w:sz w:val="27"/>
                <w:szCs w:val="27"/>
              </w:rPr>
            </w:pPr>
            <w:proofErr w:type="spellStart"/>
            <w:r w:rsidRPr="00357D2F">
              <w:rPr>
                <w:sz w:val="27"/>
                <w:szCs w:val="27"/>
              </w:rPr>
              <w:t>Certificări</w:t>
            </w:r>
            <w:proofErr w:type="spellEnd"/>
            <w:r w:rsidR="00357D2F">
              <w:rPr>
                <w:sz w:val="27"/>
                <w:szCs w:val="27"/>
              </w:rPr>
              <w:t>-</w:t>
            </w:r>
            <w:r w:rsidRPr="00357D2F">
              <w:rPr>
                <w:sz w:val="27"/>
                <w:szCs w:val="27"/>
              </w:rPr>
              <w:t xml:space="preserve">Conform </w:t>
            </w:r>
            <w:proofErr w:type="spellStart"/>
            <w:r w:rsidRPr="00357D2F">
              <w:rPr>
                <w:sz w:val="27"/>
                <w:szCs w:val="27"/>
              </w:rPr>
              <w:t>Directiva</w:t>
            </w:r>
            <w:proofErr w:type="spellEnd"/>
            <w:r w:rsidRPr="00357D2F">
              <w:rPr>
                <w:sz w:val="27"/>
                <w:szCs w:val="27"/>
              </w:rPr>
              <w:t xml:space="preserve"> 95/16/EC, EN 81-2 + A3</w:t>
            </w:r>
          </w:p>
          <w:p w:rsidR="00351232" w:rsidRPr="00351232" w:rsidRDefault="00351232" w:rsidP="000103C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351232" w:rsidRDefault="00351232"/>
        </w:tc>
        <w:tc>
          <w:tcPr>
            <w:tcW w:w="23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51232" w:rsidRDefault="00351232"/>
        </w:tc>
      </w:tr>
      <w:tr w:rsidR="005F18F9" w:rsidTr="009C6DC3">
        <w:trPr>
          <w:trHeight w:hRule="exact" w:val="1014"/>
        </w:trPr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5F18F9" w:rsidRDefault="004F7AEB">
            <w:pPr>
              <w:spacing w:line="300" w:lineRule="exact"/>
              <w:ind w:left="97"/>
              <w:rPr>
                <w:sz w:val="27"/>
                <w:szCs w:val="27"/>
              </w:rPr>
            </w:pPr>
            <w:r>
              <w:rPr>
                <w:spacing w:val="2"/>
                <w:w w:val="101"/>
                <w:sz w:val="27"/>
                <w:szCs w:val="27"/>
              </w:rPr>
              <w:lastRenderedPageBreak/>
              <w:t>2</w:t>
            </w:r>
            <w:r>
              <w:rPr>
                <w:w w:val="101"/>
                <w:sz w:val="27"/>
                <w:szCs w:val="27"/>
              </w:rPr>
              <w:t>.</w:t>
            </w:r>
          </w:p>
        </w:tc>
        <w:tc>
          <w:tcPr>
            <w:tcW w:w="89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8F9" w:rsidRDefault="004F7AEB">
            <w:pPr>
              <w:spacing w:line="300" w:lineRule="exact"/>
              <w:ind w:left="100"/>
              <w:rPr>
                <w:sz w:val="27"/>
                <w:szCs w:val="27"/>
              </w:rPr>
            </w:pPr>
            <w:proofErr w:type="spellStart"/>
            <w:r>
              <w:rPr>
                <w:spacing w:val="2"/>
                <w:sz w:val="27"/>
                <w:szCs w:val="27"/>
              </w:rPr>
              <w:t>S</w:t>
            </w:r>
            <w:r>
              <w:rPr>
                <w:sz w:val="27"/>
                <w:szCs w:val="27"/>
              </w:rPr>
              <w:t>p</w:t>
            </w:r>
            <w:r>
              <w:rPr>
                <w:spacing w:val="1"/>
                <w:sz w:val="27"/>
                <w:szCs w:val="27"/>
              </w:rPr>
              <w:t>e</w:t>
            </w:r>
            <w:r>
              <w:rPr>
                <w:spacing w:val="-4"/>
                <w:sz w:val="27"/>
                <w:szCs w:val="27"/>
              </w:rPr>
              <w:t>c</w:t>
            </w:r>
            <w:r>
              <w:rPr>
                <w:spacing w:val="1"/>
                <w:sz w:val="27"/>
                <w:szCs w:val="27"/>
              </w:rPr>
              <w:t>i</w:t>
            </w:r>
            <w:r>
              <w:rPr>
                <w:spacing w:val="-2"/>
                <w:sz w:val="27"/>
                <w:szCs w:val="27"/>
              </w:rPr>
              <w:t>f</w:t>
            </w:r>
            <w:r>
              <w:rPr>
                <w:spacing w:val="1"/>
                <w:sz w:val="27"/>
                <w:szCs w:val="27"/>
              </w:rPr>
              <w:t>ic</w:t>
            </w:r>
            <w:r>
              <w:rPr>
                <w:spacing w:val="-1"/>
                <w:sz w:val="27"/>
                <w:szCs w:val="27"/>
              </w:rPr>
              <w:t>a</w:t>
            </w:r>
            <w:r>
              <w:rPr>
                <w:spacing w:val="1"/>
                <w:sz w:val="27"/>
                <w:szCs w:val="27"/>
              </w:rPr>
              <w:t>t</w:t>
            </w:r>
            <w:r>
              <w:rPr>
                <w:spacing w:val="-2"/>
                <w:sz w:val="27"/>
                <w:szCs w:val="27"/>
              </w:rPr>
              <w:t>i</w:t>
            </w:r>
            <w:r>
              <w:rPr>
                <w:sz w:val="27"/>
                <w:szCs w:val="27"/>
              </w:rPr>
              <w:t>i</w:t>
            </w:r>
            <w:proofErr w:type="spellEnd"/>
            <w:r>
              <w:rPr>
                <w:spacing w:val="12"/>
                <w:sz w:val="27"/>
                <w:szCs w:val="27"/>
              </w:rPr>
              <w:t xml:space="preserve"> </w:t>
            </w:r>
            <w:r>
              <w:rPr>
                <w:spacing w:val="2"/>
                <w:sz w:val="27"/>
                <w:szCs w:val="27"/>
              </w:rPr>
              <w:t>d</w:t>
            </w:r>
            <w:r>
              <w:rPr>
                <w:sz w:val="27"/>
                <w:szCs w:val="27"/>
              </w:rPr>
              <w:t>e</w:t>
            </w:r>
            <w:r>
              <w:rPr>
                <w:spacing w:val="1"/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p</w:t>
            </w:r>
            <w:r>
              <w:rPr>
                <w:spacing w:val="1"/>
                <w:sz w:val="27"/>
                <w:szCs w:val="27"/>
              </w:rPr>
              <w:t>e</w:t>
            </w:r>
            <w:r>
              <w:rPr>
                <w:sz w:val="27"/>
                <w:szCs w:val="27"/>
              </w:rPr>
              <w:t>r</w:t>
            </w:r>
            <w:r>
              <w:rPr>
                <w:spacing w:val="-2"/>
                <w:sz w:val="27"/>
                <w:szCs w:val="27"/>
              </w:rPr>
              <w:t>f</w:t>
            </w:r>
            <w:r>
              <w:rPr>
                <w:sz w:val="27"/>
                <w:szCs w:val="27"/>
              </w:rPr>
              <w:t>o</w:t>
            </w:r>
            <w:r>
              <w:rPr>
                <w:spacing w:val="-2"/>
                <w:sz w:val="27"/>
                <w:szCs w:val="27"/>
              </w:rPr>
              <w:t>rm</w:t>
            </w:r>
            <w:r>
              <w:rPr>
                <w:spacing w:val="-1"/>
                <w:sz w:val="27"/>
                <w:szCs w:val="27"/>
              </w:rPr>
              <w:t>a</w:t>
            </w:r>
            <w:r>
              <w:rPr>
                <w:spacing w:val="2"/>
                <w:sz w:val="27"/>
                <w:szCs w:val="27"/>
              </w:rPr>
              <w:t>n</w:t>
            </w:r>
            <w:r>
              <w:rPr>
                <w:spacing w:val="1"/>
                <w:sz w:val="27"/>
                <w:szCs w:val="27"/>
              </w:rPr>
              <w:t>t</w:t>
            </w:r>
            <w:r>
              <w:rPr>
                <w:sz w:val="27"/>
                <w:szCs w:val="27"/>
              </w:rPr>
              <w:t>a</w:t>
            </w:r>
            <w:proofErr w:type="spellEnd"/>
            <w:r>
              <w:rPr>
                <w:spacing w:val="14"/>
                <w:sz w:val="27"/>
                <w:szCs w:val="27"/>
              </w:rPr>
              <w:t xml:space="preserve"> </w:t>
            </w:r>
            <w:proofErr w:type="spellStart"/>
            <w:r>
              <w:rPr>
                <w:spacing w:val="-3"/>
                <w:sz w:val="27"/>
                <w:szCs w:val="27"/>
              </w:rPr>
              <w:t>s</w:t>
            </w:r>
            <w:r>
              <w:rPr>
                <w:sz w:val="27"/>
                <w:szCs w:val="27"/>
              </w:rPr>
              <w:t>i</w:t>
            </w:r>
            <w:proofErr w:type="spellEnd"/>
            <w:r>
              <w:rPr>
                <w:spacing w:val="5"/>
                <w:sz w:val="27"/>
                <w:szCs w:val="27"/>
              </w:rPr>
              <w:t xml:space="preserve"> </w:t>
            </w:r>
            <w:proofErr w:type="spellStart"/>
            <w:r>
              <w:rPr>
                <w:spacing w:val="-4"/>
                <w:sz w:val="27"/>
                <w:szCs w:val="27"/>
              </w:rPr>
              <w:t>c</w:t>
            </w:r>
            <w:r>
              <w:rPr>
                <w:spacing w:val="2"/>
                <w:sz w:val="27"/>
                <w:szCs w:val="27"/>
              </w:rPr>
              <w:t>o</w:t>
            </w:r>
            <w:r>
              <w:rPr>
                <w:spacing w:val="-2"/>
                <w:sz w:val="27"/>
                <w:szCs w:val="27"/>
              </w:rPr>
              <w:t>n</w:t>
            </w:r>
            <w:r>
              <w:rPr>
                <w:sz w:val="27"/>
                <w:szCs w:val="27"/>
              </w:rPr>
              <w:t>d</w:t>
            </w:r>
            <w:r>
              <w:rPr>
                <w:spacing w:val="1"/>
                <w:sz w:val="27"/>
                <w:szCs w:val="27"/>
              </w:rPr>
              <w:t>i</w:t>
            </w:r>
            <w:r>
              <w:rPr>
                <w:spacing w:val="-2"/>
                <w:sz w:val="27"/>
                <w:szCs w:val="27"/>
              </w:rPr>
              <w:t>t</w:t>
            </w:r>
            <w:r>
              <w:rPr>
                <w:spacing w:val="1"/>
                <w:sz w:val="27"/>
                <w:szCs w:val="27"/>
              </w:rPr>
              <w:t>i</w:t>
            </w:r>
            <w:r>
              <w:rPr>
                <w:sz w:val="27"/>
                <w:szCs w:val="27"/>
              </w:rPr>
              <w:t>i</w:t>
            </w:r>
            <w:proofErr w:type="spellEnd"/>
            <w:r>
              <w:rPr>
                <w:spacing w:val="6"/>
                <w:sz w:val="27"/>
                <w:szCs w:val="27"/>
              </w:rPr>
              <w:t xml:space="preserve"> </w:t>
            </w:r>
            <w:proofErr w:type="spellStart"/>
            <w:r>
              <w:rPr>
                <w:spacing w:val="2"/>
                <w:sz w:val="27"/>
                <w:szCs w:val="27"/>
              </w:rPr>
              <w:t>p</w:t>
            </w:r>
            <w:r>
              <w:rPr>
                <w:spacing w:val="-2"/>
                <w:sz w:val="27"/>
                <w:szCs w:val="27"/>
              </w:rPr>
              <w:t>r</w:t>
            </w:r>
            <w:r>
              <w:rPr>
                <w:spacing w:val="1"/>
                <w:sz w:val="27"/>
                <w:szCs w:val="27"/>
              </w:rPr>
              <w:t>i</w:t>
            </w:r>
            <w:r>
              <w:rPr>
                <w:spacing w:val="-2"/>
                <w:sz w:val="27"/>
                <w:szCs w:val="27"/>
              </w:rPr>
              <w:t>v</w:t>
            </w:r>
            <w:r>
              <w:rPr>
                <w:spacing w:val="3"/>
                <w:sz w:val="27"/>
                <w:szCs w:val="27"/>
              </w:rPr>
              <w:t>i</w:t>
            </w:r>
            <w:r>
              <w:rPr>
                <w:spacing w:val="-2"/>
                <w:sz w:val="27"/>
                <w:szCs w:val="27"/>
              </w:rPr>
              <w:t>n</w:t>
            </w:r>
            <w:r>
              <w:rPr>
                <w:sz w:val="27"/>
                <w:szCs w:val="27"/>
              </w:rPr>
              <w:t>d</w:t>
            </w:r>
            <w:proofErr w:type="spellEnd"/>
            <w:r>
              <w:rPr>
                <w:spacing w:val="10"/>
                <w:sz w:val="27"/>
                <w:szCs w:val="27"/>
              </w:rPr>
              <w:t xml:space="preserve"> </w:t>
            </w:r>
            <w:proofErr w:type="spellStart"/>
            <w:r>
              <w:rPr>
                <w:spacing w:val="-1"/>
                <w:sz w:val="27"/>
                <w:szCs w:val="27"/>
              </w:rPr>
              <w:t>s</w:t>
            </w:r>
            <w:r>
              <w:rPr>
                <w:spacing w:val="-2"/>
                <w:sz w:val="27"/>
                <w:szCs w:val="27"/>
              </w:rPr>
              <w:t>i</w:t>
            </w:r>
            <w:r>
              <w:rPr>
                <w:sz w:val="27"/>
                <w:szCs w:val="27"/>
              </w:rPr>
              <w:t>g</w:t>
            </w:r>
            <w:r>
              <w:rPr>
                <w:spacing w:val="2"/>
                <w:sz w:val="27"/>
                <w:szCs w:val="27"/>
              </w:rPr>
              <w:t>u</w:t>
            </w:r>
            <w:r>
              <w:rPr>
                <w:spacing w:val="-5"/>
                <w:sz w:val="27"/>
                <w:szCs w:val="27"/>
              </w:rPr>
              <w:t>r</w:t>
            </w:r>
            <w:r>
              <w:rPr>
                <w:spacing w:val="1"/>
                <w:sz w:val="27"/>
                <w:szCs w:val="27"/>
              </w:rPr>
              <w:t>a</w:t>
            </w:r>
            <w:r>
              <w:rPr>
                <w:sz w:val="27"/>
                <w:szCs w:val="27"/>
              </w:rPr>
              <w:t>n</w:t>
            </w:r>
            <w:r>
              <w:rPr>
                <w:spacing w:val="1"/>
                <w:sz w:val="27"/>
                <w:szCs w:val="27"/>
              </w:rPr>
              <w:t>t</w:t>
            </w:r>
            <w:r>
              <w:rPr>
                <w:sz w:val="27"/>
                <w:szCs w:val="27"/>
              </w:rPr>
              <w:t>a</w:t>
            </w:r>
            <w:proofErr w:type="spellEnd"/>
            <w:r>
              <w:rPr>
                <w:spacing w:val="11"/>
                <w:sz w:val="27"/>
                <w:szCs w:val="27"/>
              </w:rPr>
              <w:t xml:space="preserve"> </w:t>
            </w:r>
            <w:r>
              <w:rPr>
                <w:spacing w:val="-2"/>
                <w:w w:val="101"/>
                <w:sz w:val="27"/>
                <w:szCs w:val="27"/>
              </w:rPr>
              <w:t>i</w:t>
            </w:r>
            <w:r>
              <w:rPr>
                <w:w w:val="101"/>
                <w:sz w:val="27"/>
                <w:szCs w:val="27"/>
              </w:rPr>
              <w:t>n</w:t>
            </w:r>
          </w:p>
          <w:p w:rsidR="005F18F9" w:rsidRDefault="004F7AEB">
            <w:pPr>
              <w:spacing w:before="1"/>
              <w:ind w:left="100"/>
              <w:rPr>
                <w:sz w:val="27"/>
                <w:szCs w:val="27"/>
              </w:rPr>
            </w:pPr>
            <w:proofErr w:type="spellStart"/>
            <w:r>
              <w:rPr>
                <w:spacing w:val="1"/>
                <w:sz w:val="27"/>
                <w:szCs w:val="27"/>
              </w:rPr>
              <w:t>e</w:t>
            </w:r>
            <w:r>
              <w:rPr>
                <w:spacing w:val="-2"/>
                <w:sz w:val="27"/>
                <w:szCs w:val="27"/>
              </w:rPr>
              <w:t>x</w:t>
            </w:r>
            <w:r>
              <w:rPr>
                <w:spacing w:val="2"/>
                <w:sz w:val="27"/>
                <w:szCs w:val="27"/>
              </w:rPr>
              <w:t>p</w:t>
            </w:r>
            <w:r>
              <w:rPr>
                <w:spacing w:val="-2"/>
                <w:sz w:val="27"/>
                <w:szCs w:val="27"/>
              </w:rPr>
              <w:t>l</w:t>
            </w:r>
            <w:r>
              <w:rPr>
                <w:sz w:val="27"/>
                <w:szCs w:val="27"/>
              </w:rPr>
              <w:t>o</w:t>
            </w:r>
            <w:r>
              <w:rPr>
                <w:spacing w:val="-1"/>
                <w:sz w:val="27"/>
                <w:szCs w:val="27"/>
              </w:rPr>
              <w:t>a</w:t>
            </w:r>
            <w:r>
              <w:rPr>
                <w:spacing w:val="1"/>
                <w:sz w:val="27"/>
                <w:szCs w:val="27"/>
              </w:rPr>
              <w:t>ta</w:t>
            </w:r>
            <w:r>
              <w:rPr>
                <w:sz w:val="27"/>
                <w:szCs w:val="27"/>
              </w:rPr>
              <w:t>re</w:t>
            </w:r>
            <w:proofErr w:type="spellEnd"/>
            <w:r>
              <w:rPr>
                <w:spacing w:val="9"/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-</w:t>
            </w:r>
            <w:r>
              <w:rPr>
                <w:spacing w:val="3"/>
                <w:sz w:val="27"/>
                <w:szCs w:val="27"/>
              </w:rPr>
              <w:t xml:space="preserve"> </w:t>
            </w:r>
            <w:r>
              <w:rPr>
                <w:spacing w:val="-2"/>
                <w:sz w:val="27"/>
                <w:szCs w:val="27"/>
              </w:rPr>
              <w:t>C</w:t>
            </w:r>
            <w:r>
              <w:rPr>
                <w:sz w:val="27"/>
                <w:szCs w:val="27"/>
              </w:rPr>
              <w:t>on</w:t>
            </w:r>
            <w:r>
              <w:rPr>
                <w:spacing w:val="-2"/>
                <w:sz w:val="27"/>
                <w:szCs w:val="27"/>
              </w:rPr>
              <w:t>f</w:t>
            </w:r>
            <w:r>
              <w:rPr>
                <w:spacing w:val="2"/>
                <w:sz w:val="27"/>
                <w:szCs w:val="27"/>
              </w:rPr>
              <w:t>o</w:t>
            </w:r>
            <w:r>
              <w:rPr>
                <w:sz w:val="27"/>
                <w:szCs w:val="27"/>
              </w:rPr>
              <w:t>rm</w:t>
            </w:r>
            <w:r>
              <w:rPr>
                <w:spacing w:val="6"/>
                <w:sz w:val="27"/>
                <w:szCs w:val="27"/>
              </w:rPr>
              <w:t xml:space="preserve"> </w:t>
            </w:r>
            <w:proofErr w:type="spellStart"/>
            <w:r>
              <w:rPr>
                <w:spacing w:val="1"/>
                <w:sz w:val="27"/>
                <w:szCs w:val="27"/>
              </w:rPr>
              <w:t>L</w:t>
            </w:r>
            <w:r>
              <w:rPr>
                <w:spacing w:val="-1"/>
                <w:sz w:val="27"/>
                <w:szCs w:val="27"/>
              </w:rPr>
              <w:t>e</w:t>
            </w:r>
            <w:r>
              <w:rPr>
                <w:sz w:val="27"/>
                <w:szCs w:val="27"/>
              </w:rPr>
              <w:t>g</w:t>
            </w:r>
            <w:r>
              <w:rPr>
                <w:spacing w:val="-2"/>
                <w:sz w:val="27"/>
                <w:szCs w:val="27"/>
              </w:rPr>
              <w:t>i</w:t>
            </w:r>
            <w:r>
              <w:rPr>
                <w:sz w:val="27"/>
                <w:szCs w:val="27"/>
              </w:rPr>
              <w:t>i</w:t>
            </w:r>
            <w:proofErr w:type="spellEnd"/>
            <w:r>
              <w:rPr>
                <w:spacing w:val="6"/>
                <w:sz w:val="27"/>
                <w:szCs w:val="27"/>
              </w:rPr>
              <w:t xml:space="preserve"> </w:t>
            </w:r>
            <w:r>
              <w:rPr>
                <w:w w:val="101"/>
                <w:sz w:val="27"/>
                <w:szCs w:val="27"/>
              </w:rPr>
              <w:t>10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5F18F9" w:rsidRDefault="005F18F9"/>
        </w:tc>
        <w:tc>
          <w:tcPr>
            <w:tcW w:w="2391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5F18F9" w:rsidRDefault="005F18F9"/>
        </w:tc>
      </w:tr>
      <w:tr w:rsidR="005F18F9" w:rsidTr="009C6DC3">
        <w:trPr>
          <w:trHeight w:hRule="exact" w:val="637"/>
        </w:trPr>
        <w:tc>
          <w:tcPr>
            <w:tcW w:w="751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5F18F9" w:rsidRDefault="004F7AEB">
            <w:pPr>
              <w:spacing w:line="300" w:lineRule="exact"/>
              <w:ind w:left="97"/>
              <w:rPr>
                <w:sz w:val="27"/>
                <w:szCs w:val="27"/>
              </w:rPr>
            </w:pPr>
            <w:r>
              <w:rPr>
                <w:spacing w:val="2"/>
                <w:w w:val="101"/>
                <w:sz w:val="27"/>
                <w:szCs w:val="27"/>
              </w:rPr>
              <w:t>3</w:t>
            </w:r>
            <w:r>
              <w:rPr>
                <w:w w:val="101"/>
                <w:sz w:val="27"/>
                <w:szCs w:val="27"/>
              </w:rPr>
              <w:t>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F18F9" w:rsidRDefault="004F7AEB">
            <w:pPr>
              <w:spacing w:line="300" w:lineRule="exact"/>
              <w:ind w:left="100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Cond</w:t>
            </w:r>
            <w:r>
              <w:rPr>
                <w:spacing w:val="1"/>
                <w:sz w:val="27"/>
                <w:szCs w:val="27"/>
              </w:rPr>
              <w:t>i</w:t>
            </w:r>
            <w:r>
              <w:rPr>
                <w:spacing w:val="-2"/>
                <w:sz w:val="27"/>
                <w:szCs w:val="27"/>
              </w:rPr>
              <w:t>t</w:t>
            </w:r>
            <w:r>
              <w:rPr>
                <w:spacing w:val="1"/>
                <w:sz w:val="27"/>
                <w:szCs w:val="27"/>
              </w:rPr>
              <w:t>i</w:t>
            </w:r>
            <w:r>
              <w:rPr>
                <w:sz w:val="27"/>
                <w:szCs w:val="27"/>
              </w:rPr>
              <w:t>i</w:t>
            </w:r>
            <w:proofErr w:type="spellEnd"/>
            <w:r>
              <w:rPr>
                <w:spacing w:val="7"/>
                <w:sz w:val="27"/>
                <w:szCs w:val="27"/>
              </w:rPr>
              <w:t xml:space="preserve"> </w:t>
            </w:r>
            <w:proofErr w:type="spellStart"/>
            <w:r>
              <w:rPr>
                <w:spacing w:val="2"/>
                <w:sz w:val="27"/>
                <w:szCs w:val="27"/>
              </w:rPr>
              <w:t>p</w:t>
            </w:r>
            <w:r>
              <w:rPr>
                <w:spacing w:val="-2"/>
                <w:sz w:val="27"/>
                <w:szCs w:val="27"/>
              </w:rPr>
              <w:t>r</w:t>
            </w:r>
            <w:r>
              <w:rPr>
                <w:spacing w:val="1"/>
                <w:sz w:val="27"/>
                <w:szCs w:val="27"/>
              </w:rPr>
              <w:t>i</w:t>
            </w:r>
            <w:r>
              <w:rPr>
                <w:spacing w:val="-2"/>
                <w:sz w:val="27"/>
                <w:szCs w:val="27"/>
              </w:rPr>
              <w:t>vi</w:t>
            </w:r>
            <w:r>
              <w:rPr>
                <w:spacing w:val="2"/>
                <w:sz w:val="27"/>
                <w:szCs w:val="27"/>
              </w:rPr>
              <w:t>n</w:t>
            </w:r>
            <w:r>
              <w:rPr>
                <w:sz w:val="27"/>
                <w:szCs w:val="27"/>
              </w:rPr>
              <w:t>d</w:t>
            </w:r>
            <w:proofErr w:type="spellEnd"/>
            <w:r>
              <w:rPr>
                <w:spacing w:val="10"/>
                <w:sz w:val="27"/>
                <w:szCs w:val="27"/>
              </w:rPr>
              <w:t xml:space="preserve"> </w:t>
            </w:r>
            <w:proofErr w:type="spellStart"/>
            <w:r>
              <w:rPr>
                <w:spacing w:val="-4"/>
                <w:sz w:val="27"/>
                <w:szCs w:val="27"/>
              </w:rPr>
              <w:t>c</w:t>
            </w:r>
            <w:r>
              <w:rPr>
                <w:sz w:val="27"/>
                <w:szCs w:val="27"/>
              </w:rPr>
              <w:t>on</w:t>
            </w:r>
            <w:r>
              <w:rPr>
                <w:spacing w:val="-2"/>
                <w:sz w:val="27"/>
                <w:szCs w:val="27"/>
              </w:rPr>
              <w:t>f</w:t>
            </w:r>
            <w:r>
              <w:rPr>
                <w:sz w:val="27"/>
                <w:szCs w:val="27"/>
              </w:rPr>
              <w:t>or</w:t>
            </w:r>
            <w:r>
              <w:rPr>
                <w:spacing w:val="-4"/>
                <w:sz w:val="27"/>
                <w:szCs w:val="27"/>
              </w:rPr>
              <w:t>m</w:t>
            </w:r>
            <w:r>
              <w:rPr>
                <w:spacing w:val="1"/>
                <w:sz w:val="27"/>
                <w:szCs w:val="27"/>
              </w:rPr>
              <w:t>itate</w:t>
            </w:r>
            <w:r>
              <w:rPr>
                <w:sz w:val="27"/>
                <w:szCs w:val="27"/>
              </w:rPr>
              <w:t>a</w:t>
            </w:r>
            <w:proofErr w:type="spellEnd"/>
            <w:r>
              <w:rPr>
                <w:spacing w:val="13"/>
                <w:sz w:val="27"/>
                <w:szCs w:val="27"/>
              </w:rPr>
              <w:t xml:space="preserve"> </w:t>
            </w:r>
            <w:r>
              <w:rPr>
                <w:spacing w:val="-1"/>
                <w:sz w:val="27"/>
                <w:szCs w:val="27"/>
              </w:rPr>
              <w:t>c</w:t>
            </w:r>
            <w:r>
              <w:rPr>
                <w:sz w:val="27"/>
                <w:szCs w:val="27"/>
              </w:rPr>
              <w:t>u</w:t>
            </w:r>
            <w:r>
              <w:rPr>
                <w:spacing w:val="5"/>
                <w:sz w:val="27"/>
                <w:szCs w:val="27"/>
              </w:rPr>
              <w:t xml:space="preserve"> </w:t>
            </w:r>
            <w:proofErr w:type="spellStart"/>
            <w:r>
              <w:rPr>
                <w:spacing w:val="-1"/>
                <w:sz w:val="27"/>
                <w:szCs w:val="27"/>
              </w:rPr>
              <w:t>s</w:t>
            </w:r>
            <w:r>
              <w:rPr>
                <w:spacing w:val="1"/>
                <w:sz w:val="27"/>
                <w:szCs w:val="27"/>
              </w:rPr>
              <w:t>t</w:t>
            </w:r>
            <w:r>
              <w:rPr>
                <w:spacing w:val="-4"/>
                <w:sz w:val="27"/>
                <w:szCs w:val="27"/>
              </w:rPr>
              <w:t>a</w:t>
            </w:r>
            <w:r>
              <w:rPr>
                <w:sz w:val="27"/>
                <w:szCs w:val="27"/>
              </w:rPr>
              <w:t>nd</w:t>
            </w:r>
            <w:r>
              <w:rPr>
                <w:spacing w:val="1"/>
                <w:sz w:val="27"/>
                <w:szCs w:val="27"/>
              </w:rPr>
              <w:t>a</w:t>
            </w:r>
            <w:r>
              <w:rPr>
                <w:spacing w:val="-2"/>
                <w:sz w:val="27"/>
                <w:szCs w:val="27"/>
              </w:rPr>
              <w:t>rd</w:t>
            </w:r>
            <w:r>
              <w:rPr>
                <w:spacing w:val="1"/>
                <w:sz w:val="27"/>
                <w:szCs w:val="27"/>
              </w:rPr>
              <w:t>el</w:t>
            </w:r>
            <w:r>
              <w:rPr>
                <w:sz w:val="27"/>
                <w:szCs w:val="27"/>
              </w:rPr>
              <w:t>e</w:t>
            </w:r>
            <w:proofErr w:type="spellEnd"/>
            <w:r>
              <w:rPr>
                <w:spacing w:val="13"/>
                <w:sz w:val="27"/>
                <w:szCs w:val="27"/>
              </w:rPr>
              <w:t xml:space="preserve"> </w:t>
            </w:r>
            <w:proofErr w:type="spellStart"/>
            <w:r>
              <w:rPr>
                <w:w w:val="101"/>
                <w:sz w:val="27"/>
                <w:szCs w:val="27"/>
              </w:rPr>
              <w:t>r</w:t>
            </w:r>
            <w:r>
              <w:rPr>
                <w:spacing w:val="-4"/>
                <w:w w:val="101"/>
                <w:sz w:val="27"/>
                <w:szCs w:val="27"/>
              </w:rPr>
              <w:t>e</w:t>
            </w:r>
            <w:r>
              <w:rPr>
                <w:spacing w:val="3"/>
                <w:w w:val="101"/>
                <w:sz w:val="27"/>
                <w:szCs w:val="27"/>
              </w:rPr>
              <w:t>l</w:t>
            </w:r>
            <w:r>
              <w:rPr>
                <w:spacing w:val="-4"/>
                <w:w w:val="101"/>
                <w:sz w:val="27"/>
                <w:szCs w:val="27"/>
              </w:rPr>
              <w:t>e</w:t>
            </w:r>
            <w:r>
              <w:rPr>
                <w:spacing w:val="2"/>
                <w:w w:val="101"/>
                <w:sz w:val="27"/>
                <w:szCs w:val="27"/>
              </w:rPr>
              <w:t>v</w:t>
            </w:r>
            <w:r>
              <w:rPr>
                <w:spacing w:val="-4"/>
                <w:w w:val="101"/>
                <w:sz w:val="27"/>
                <w:szCs w:val="27"/>
              </w:rPr>
              <w:t>a</w:t>
            </w:r>
            <w:r>
              <w:rPr>
                <w:spacing w:val="2"/>
                <w:w w:val="101"/>
                <w:sz w:val="27"/>
                <w:szCs w:val="27"/>
              </w:rPr>
              <w:t>n</w:t>
            </w:r>
            <w:r>
              <w:rPr>
                <w:spacing w:val="1"/>
                <w:w w:val="101"/>
                <w:sz w:val="27"/>
                <w:szCs w:val="27"/>
              </w:rPr>
              <w:t>t</w:t>
            </w:r>
            <w:r>
              <w:rPr>
                <w:w w:val="101"/>
                <w:sz w:val="27"/>
                <w:szCs w:val="27"/>
              </w:rPr>
              <w:t>e</w:t>
            </w:r>
            <w:proofErr w:type="spellEnd"/>
          </w:p>
          <w:p w:rsidR="005F18F9" w:rsidRDefault="004F7AEB">
            <w:pPr>
              <w:spacing w:before="1"/>
              <w:ind w:left="45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-  </w:t>
            </w:r>
            <w:r>
              <w:rPr>
                <w:spacing w:val="57"/>
                <w:sz w:val="27"/>
                <w:szCs w:val="27"/>
              </w:rPr>
              <w:t xml:space="preserve"> </w:t>
            </w:r>
            <w:r>
              <w:rPr>
                <w:spacing w:val="1"/>
                <w:sz w:val="27"/>
                <w:szCs w:val="27"/>
              </w:rPr>
              <w:t>c</w:t>
            </w:r>
            <w:r>
              <w:rPr>
                <w:spacing w:val="-2"/>
                <w:sz w:val="27"/>
                <w:szCs w:val="27"/>
              </w:rPr>
              <w:t>o</w:t>
            </w:r>
            <w:r>
              <w:rPr>
                <w:spacing w:val="2"/>
                <w:sz w:val="27"/>
                <w:szCs w:val="27"/>
              </w:rPr>
              <w:t>n</w:t>
            </w:r>
            <w:r>
              <w:rPr>
                <w:spacing w:val="-2"/>
                <w:sz w:val="27"/>
                <w:szCs w:val="27"/>
              </w:rPr>
              <w:t>f</w:t>
            </w:r>
            <w:r>
              <w:rPr>
                <w:sz w:val="27"/>
                <w:szCs w:val="27"/>
              </w:rPr>
              <w:t>orm</w:t>
            </w:r>
            <w:r>
              <w:rPr>
                <w:spacing w:val="7"/>
                <w:sz w:val="27"/>
                <w:szCs w:val="27"/>
              </w:rPr>
              <w:t xml:space="preserve"> </w:t>
            </w:r>
            <w:proofErr w:type="spellStart"/>
            <w:r>
              <w:rPr>
                <w:spacing w:val="-1"/>
                <w:sz w:val="27"/>
                <w:szCs w:val="27"/>
              </w:rPr>
              <w:t>s</w:t>
            </w:r>
            <w:r>
              <w:rPr>
                <w:spacing w:val="1"/>
                <w:sz w:val="27"/>
                <w:szCs w:val="27"/>
              </w:rPr>
              <w:t>ta</w:t>
            </w:r>
            <w:r>
              <w:rPr>
                <w:sz w:val="27"/>
                <w:szCs w:val="27"/>
              </w:rPr>
              <w:t>nd</w:t>
            </w:r>
            <w:r>
              <w:rPr>
                <w:spacing w:val="-1"/>
                <w:sz w:val="27"/>
                <w:szCs w:val="27"/>
              </w:rPr>
              <w:t>a</w:t>
            </w:r>
            <w:r>
              <w:rPr>
                <w:sz w:val="27"/>
                <w:szCs w:val="27"/>
              </w:rPr>
              <w:t>r</w:t>
            </w:r>
            <w:r>
              <w:rPr>
                <w:spacing w:val="-2"/>
                <w:sz w:val="27"/>
                <w:szCs w:val="27"/>
              </w:rPr>
              <w:t>d</w:t>
            </w:r>
            <w:r>
              <w:rPr>
                <w:sz w:val="27"/>
                <w:szCs w:val="27"/>
              </w:rPr>
              <w:t>e</w:t>
            </w:r>
            <w:proofErr w:type="spellEnd"/>
            <w:r>
              <w:rPr>
                <w:spacing w:val="11"/>
                <w:sz w:val="27"/>
                <w:szCs w:val="27"/>
              </w:rPr>
              <w:t xml:space="preserve"> </w:t>
            </w:r>
            <w:r>
              <w:rPr>
                <w:spacing w:val="-2"/>
                <w:sz w:val="27"/>
                <w:szCs w:val="27"/>
              </w:rPr>
              <w:t>i</w:t>
            </w:r>
            <w:r>
              <w:rPr>
                <w:sz w:val="27"/>
                <w:szCs w:val="27"/>
              </w:rPr>
              <w:t>n</w:t>
            </w:r>
            <w:r>
              <w:rPr>
                <w:spacing w:val="4"/>
                <w:sz w:val="27"/>
                <w:szCs w:val="27"/>
              </w:rPr>
              <w:t xml:space="preserve"> </w:t>
            </w:r>
            <w:proofErr w:type="spellStart"/>
            <w:r>
              <w:rPr>
                <w:w w:val="101"/>
                <w:sz w:val="27"/>
                <w:szCs w:val="27"/>
              </w:rPr>
              <w:t>v</w:t>
            </w:r>
            <w:r>
              <w:rPr>
                <w:spacing w:val="1"/>
                <w:w w:val="101"/>
                <w:sz w:val="27"/>
                <w:szCs w:val="27"/>
              </w:rPr>
              <w:t>i</w:t>
            </w:r>
            <w:r>
              <w:rPr>
                <w:spacing w:val="-2"/>
                <w:w w:val="101"/>
                <w:sz w:val="27"/>
                <w:szCs w:val="27"/>
              </w:rPr>
              <w:t>g</w:t>
            </w:r>
            <w:r>
              <w:rPr>
                <w:spacing w:val="2"/>
                <w:w w:val="101"/>
                <w:sz w:val="27"/>
                <w:szCs w:val="27"/>
              </w:rPr>
              <w:t>o</w:t>
            </w:r>
            <w:r>
              <w:rPr>
                <w:spacing w:val="-1"/>
                <w:w w:val="101"/>
                <w:sz w:val="27"/>
                <w:szCs w:val="27"/>
              </w:rPr>
              <w:t>a</w:t>
            </w:r>
            <w:r>
              <w:rPr>
                <w:w w:val="101"/>
                <w:sz w:val="27"/>
                <w:szCs w:val="27"/>
              </w:rPr>
              <w:t>re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5F18F9" w:rsidRDefault="005F18F9"/>
        </w:tc>
        <w:tc>
          <w:tcPr>
            <w:tcW w:w="2391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18F9" w:rsidRDefault="005F18F9"/>
        </w:tc>
      </w:tr>
      <w:tr w:rsidR="005F18F9" w:rsidTr="009C6DC3">
        <w:trPr>
          <w:trHeight w:hRule="exact" w:val="948"/>
        </w:trPr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5F18F9" w:rsidRDefault="004F7AEB">
            <w:pPr>
              <w:spacing w:line="300" w:lineRule="exact"/>
              <w:ind w:left="97"/>
              <w:rPr>
                <w:sz w:val="27"/>
                <w:szCs w:val="27"/>
              </w:rPr>
            </w:pPr>
            <w:r>
              <w:rPr>
                <w:spacing w:val="2"/>
                <w:w w:val="101"/>
                <w:sz w:val="27"/>
                <w:szCs w:val="27"/>
              </w:rPr>
              <w:t>4</w:t>
            </w:r>
            <w:r>
              <w:rPr>
                <w:w w:val="101"/>
                <w:sz w:val="27"/>
                <w:szCs w:val="27"/>
              </w:rPr>
              <w:t>.</w:t>
            </w:r>
          </w:p>
        </w:tc>
        <w:tc>
          <w:tcPr>
            <w:tcW w:w="893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F18F9" w:rsidRDefault="004F7AEB">
            <w:pPr>
              <w:spacing w:line="300" w:lineRule="exact"/>
              <w:ind w:left="100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Cond</w:t>
            </w:r>
            <w:r>
              <w:rPr>
                <w:spacing w:val="1"/>
                <w:sz w:val="27"/>
                <w:szCs w:val="27"/>
              </w:rPr>
              <w:t>i</w:t>
            </w:r>
            <w:r>
              <w:rPr>
                <w:spacing w:val="-2"/>
                <w:sz w:val="27"/>
                <w:szCs w:val="27"/>
              </w:rPr>
              <w:t>t</w:t>
            </w:r>
            <w:r>
              <w:rPr>
                <w:spacing w:val="1"/>
                <w:sz w:val="27"/>
                <w:szCs w:val="27"/>
              </w:rPr>
              <w:t>i</w:t>
            </w:r>
            <w:r>
              <w:rPr>
                <w:sz w:val="27"/>
                <w:szCs w:val="27"/>
              </w:rPr>
              <w:t>i</w:t>
            </w:r>
            <w:proofErr w:type="spellEnd"/>
            <w:r>
              <w:rPr>
                <w:spacing w:val="7"/>
                <w:sz w:val="27"/>
                <w:szCs w:val="27"/>
              </w:rPr>
              <w:t xml:space="preserve"> </w:t>
            </w:r>
            <w:r>
              <w:rPr>
                <w:spacing w:val="2"/>
                <w:sz w:val="27"/>
                <w:szCs w:val="27"/>
              </w:rPr>
              <w:t>d</w:t>
            </w:r>
            <w:r>
              <w:rPr>
                <w:sz w:val="27"/>
                <w:szCs w:val="27"/>
              </w:rPr>
              <w:t>e</w:t>
            </w:r>
            <w:r>
              <w:rPr>
                <w:spacing w:val="1"/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g</w:t>
            </w:r>
            <w:r>
              <w:rPr>
                <w:spacing w:val="1"/>
                <w:sz w:val="27"/>
                <w:szCs w:val="27"/>
              </w:rPr>
              <w:t>a</w:t>
            </w:r>
            <w:r>
              <w:rPr>
                <w:sz w:val="27"/>
                <w:szCs w:val="27"/>
              </w:rPr>
              <w:t>r</w:t>
            </w:r>
            <w:r>
              <w:rPr>
                <w:spacing w:val="-4"/>
                <w:sz w:val="27"/>
                <w:szCs w:val="27"/>
              </w:rPr>
              <w:t>a</w:t>
            </w:r>
            <w:r>
              <w:rPr>
                <w:sz w:val="27"/>
                <w:szCs w:val="27"/>
              </w:rPr>
              <w:t>n</w:t>
            </w:r>
            <w:r>
              <w:rPr>
                <w:spacing w:val="1"/>
                <w:sz w:val="27"/>
                <w:szCs w:val="27"/>
              </w:rPr>
              <w:t>ti</w:t>
            </w:r>
            <w:r>
              <w:rPr>
                <w:sz w:val="27"/>
                <w:szCs w:val="27"/>
              </w:rPr>
              <w:t>e</w:t>
            </w:r>
            <w:proofErr w:type="spellEnd"/>
            <w:r>
              <w:rPr>
                <w:spacing w:val="10"/>
                <w:sz w:val="27"/>
                <w:szCs w:val="27"/>
              </w:rPr>
              <w:t xml:space="preserve"> </w:t>
            </w:r>
            <w:proofErr w:type="spellStart"/>
            <w:r>
              <w:rPr>
                <w:spacing w:val="-3"/>
                <w:sz w:val="27"/>
                <w:szCs w:val="27"/>
              </w:rPr>
              <w:t>s</w:t>
            </w:r>
            <w:r>
              <w:rPr>
                <w:sz w:val="27"/>
                <w:szCs w:val="27"/>
              </w:rPr>
              <w:t>i</w:t>
            </w:r>
            <w:proofErr w:type="spellEnd"/>
            <w:r>
              <w:rPr>
                <w:spacing w:val="2"/>
                <w:sz w:val="27"/>
                <w:szCs w:val="27"/>
              </w:rPr>
              <w:t xml:space="preserve"> </w:t>
            </w:r>
            <w:proofErr w:type="spellStart"/>
            <w:r>
              <w:rPr>
                <w:spacing w:val="-2"/>
                <w:w w:val="101"/>
                <w:sz w:val="27"/>
                <w:szCs w:val="27"/>
              </w:rPr>
              <w:t>p</w:t>
            </w:r>
            <w:r>
              <w:rPr>
                <w:spacing w:val="2"/>
                <w:w w:val="101"/>
                <w:sz w:val="27"/>
                <w:szCs w:val="27"/>
              </w:rPr>
              <w:t>o</w:t>
            </w:r>
            <w:r>
              <w:rPr>
                <w:spacing w:val="-1"/>
                <w:w w:val="101"/>
                <w:sz w:val="27"/>
                <w:szCs w:val="27"/>
              </w:rPr>
              <w:t>s</w:t>
            </w:r>
            <w:r>
              <w:rPr>
                <w:spacing w:val="-2"/>
                <w:w w:val="101"/>
                <w:sz w:val="27"/>
                <w:szCs w:val="27"/>
              </w:rPr>
              <w:t>t</w:t>
            </w:r>
            <w:r>
              <w:rPr>
                <w:w w:val="101"/>
                <w:sz w:val="27"/>
                <w:szCs w:val="27"/>
              </w:rPr>
              <w:t>g</w:t>
            </w:r>
            <w:r>
              <w:rPr>
                <w:spacing w:val="1"/>
                <w:w w:val="101"/>
                <w:sz w:val="27"/>
                <w:szCs w:val="27"/>
              </w:rPr>
              <w:t>a</w:t>
            </w:r>
            <w:r>
              <w:rPr>
                <w:w w:val="101"/>
                <w:sz w:val="27"/>
                <w:szCs w:val="27"/>
              </w:rPr>
              <w:t>r</w:t>
            </w:r>
            <w:r>
              <w:rPr>
                <w:spacing w:val="-4"/>
                <w:w w:val="101"/>
                <w:sz w:val="27"/>
                <w:szCs w:val="27"/>
              </w:rPr>
              <w:t>a</w:t>
            </w:r>
            <w:r>
              <w:rPr>
                <w:spacing w:val="2"/>
                <w:w w:val="101"/>
                <w:sz w:val="27"/>
                <w:szCs w:val="27"/>
              </w:rPr>
              <w:t>n</w:t>
            </w:r>
            <w:r>
              <w:rPr>
                <w:spacing w:val="-2"/>
                <w:w w:val="101"/>
                <w:sz w:val="27"/>
                <w:szCs w:val="27"/>
              </w:rPr>
              <w:t>t</w:t>
            </w:r>
            <w:r>
              <w:rPr>
                <w:spacing w:val="1"/>
                <w:w w:val="101"/>
                <w:sz w:val="27"/>
                <w:szCs w:val="27"/>
              </w:rPr>
              <w:t>i</w:t>
            </w:r>
            <w:r>
              <w:rPr>
                <w:w w:val="101"/>
                <w:sz w:val="27"/>
                <w:szCs w:val="27"/>
              </w:rPr>
              <w:t>e</w:t>
            </w:r>
            <w:proofErr w:type="spellEnd"/>
          </w:p>
          <w:p w:rsidR="005F18F9" w:rsidRDefault="004F7AEB">
            <w:pPr>
              <w:spacing w:before="4"/>
              <w:ind w:left="100" w:right="22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  <w:r>
              <w:rPr>
                <w:spacing w:val="1"/>
                <w:sz w:val="27"/>
                <w:szCs w:val="27"/>
              </w:rPr>
              <w:t>c</w:t>
            </w:r>
            <w:r>
              <w:rPr>
                <w:spacing w:val="-2"/>
                <w:sz w:val="27"/>
                <w:szCs w:val="27"/>
              </w:rPr>
              <w:t>o</w:t>
            </w:r>
            <w:r>
              <w:rPr>
                <w:spacing w:val="2"/>
                <w:sz w:val="27"/>
                <w:szCs w:val="27"/>
              </w:rPr>
              <w:t>n</w:t>
            </w:r>
            <w:r>
              <w:rPr>
                <w:spacing w:val="-2"/>
                <w:sz w:val="27"/>
                <w:szCs w:val="27"/>
              </w:rPr>
              <w:t>f</w:t>
            </w:r>
            <w:r>
              <w:rPr>
                <w:sz w:val="27"/>
                <w:szCs w:val="27"/>
              </w:rPr>
              <w:t>orm</w:t>
            </w:r>
            <w:r>
              <w:rPr>
                <w:spacing w:val="8"/>
                <w:sz w:val="27"/>
                <w:szCs w:val="27"/>
              </w:rPr>
              <w:t xml:space="preserve"> </w:t>
            </w:r>
            <w:proofErr w:type="spellStart"/>
            <w:r>
              <w:rPr>
                <w:spacing w:val="1"/>
                <w:sz w:val="27"/>
                <w:szCs w:val="27"/>
              </w:rPr>
              <w:t>i</w:t>
            </w:r>
            <w:r>
              <w:rPr>
                <w:spacing w:val="-2"/>
                <w:sz w:val="27"/>
                <w:szCs w:val="27"/>
              </w:rPr>
              <w:t>n</w:t>
            </w:r>
            <w:r>
              <w:rPr>
                <w:spacing w:val="3"/>
                <w:sz w:val="27"/>
                <w:szCs w:val="27"/>
              </w:rPr>
              <w:t>t</w:t>
            </w:r>
            <w:r>
              <w:rPr>
                <w:spacing w:val="-1"/>
                <w:sz w:val="27"/>
                <w:szCs w:val="27"/>
              </w:rPr>
              <w:t>e</w:t>
            </w:r>
            <w:r>
              <w:rPr>
                <w:spacing w:val="-2"/>
                <w:sz w:val="27"/>
                <w:szCs w:val="27"/>
              </w:rPr>
              <w:t>l</w:t>
            </w:r>
            <w:r>
              <w:rPr>
                <w:spacing w:val="1"/>
                <w:sz w:val="27"/>
                <w:szCs w:val="27"/>
              </w:rPr>
              <w:t>e</w:t>
            </w:r>
            <w:r>
              <w:rPr>
                <w:sz w:val="27"/>
                <w:szCs w:val="27"/>
              </w:rPr>
              <w:t>g</w:t>
            </w:r>
            <w:r>
              <w:rPr>
                <w:spacing w:val="-1"/>
                <w:sz w:val="27"/>
                <w:szCs w:val="27"/>
              </w:rPr>
              <w:t>e</w:t>
            </w:r>
            <w:r>
              <w:rPr>
                <w:sz w:val="27"/>
                <w:szCs w:val="27"/>
              </w:rPr>
              <w:t>r</w:t>
            </w:r>
            <w:r>
              <w:rPr>
                <w:spacing w:val="-2"/>
                <w:sz w:val="27"/>
                <w:szCs w:val="27"/>
              </w:rPr>
              <w:t>i</w:t>
            </w:r>
            <w:r>
              <w:rPr>
                <w:sz w:val="27"/>
                <w:szCs w:val="27"/>
              </w:rPr>
              <w:t>i</w:t>
            </w:r>
            <w:proofErr w:type="spellEnd"/>
            <w:r>
              <w:rPr>
                <w:spacing w:val="11"/>
                <w:sz w:val="27"/>
                <w:szCs w:val="27"/>
              </w:rPr>
              <w:t xml:space="preserve"> </w:t>
            </w:r>
            <w:proofErr w:type="spellStart"/>
            <w:r>
              <w:rPr>
                <w:spacing w:val="-1"/>
                <w:sz w:val="27"/>
                <w:szCs w:val="27"/>
              </w:rPr>
              <w:t>a</w:t>
            </w:r>
            <w:r>
              <w:rPr>
                <w:spacing w:val="1"/>
                <w:sz w:val="27"/>
                <w:szCs w:val="27"/>
              </w:rPr>
              <w:t>c</w:t>
            </w:r>
            <w:r>
              <w:rPr>
                <w:spacing w:val="-1"/>
                <w:sz w:val="27"/>
                <w:szCs w:val="27"/>
              </w:rPr>
              <w:t>c</w:t>
            </w:r>
            <w:r>
              <w:rPr>
                <w:spacing w:val="1"/>
                <w:sz w:val="27"/>
                <w:szCs w:val="27"/>
              </w:rPr>
              <w:t>e</w:t>
            </w:r>
            <w:r>
              <w:rPr>
                <w:spacing w:val="-2"/>
                <w:sz w:val="27"/>
                <w:szCs w:val="27"/>
              </w:rPr>
              <w:t>p</w:t>
            </w:r>
            <w:r>
              <w:rPr>
                <w:spacing w:val="3"/>
                <w:sz w:val="27"/>
                <w:szCs w:val="27"/>
              </w:rPr>
              <w:t>t</w:t>
            </w:r>
            <w:r>
              <w:rPr>
                <w:spacing w:val="-4"/>
                <w:sz w:val="27"/>
                <w:szCs w:val="27"/>
              </w:rPr>
              <w:t>a</w:t>
            </w:r>
            <w:r>
              <w:rPr>
                <w:spacing w:val="1"/>
                <w:sz w:val="27"/>
                <w:szCs w:val="27"/>
              </w:rPr>
              <w:t>t</w:t>
            </w:r>
            <w:r>
              <w:rPr>
                <w:sz w:val="27"/>
                <w:szCs w:val="27"/>
              </w:rPr>
              <w:t>a</w:t>
            </w:r>
            <w:proofErr w:type="spellEnd"/>
            <w:r>
              <w:rPr>
                <w:spacing w:val="11"/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de</w:t>
            </w:r>
            <w:r>
              <w:rPr>
                <w:spacing w:val="1"/>
                <w:sz w:val="27"/>
                <w:szCs w:val="27"/>
              </w:rPr>
              <w:t xml:space="preserve"> </w:t>
            </w:r>
            <w:proofErr w:type="spellStart"/>
            <w:r>
              <w:rPr>
                <w:spacing w:val="1"/>
                <w:sz w:val="27"/>
                <w:szCs w:val="27"/>
              </w:rPr>
              <w:t>a</w:t>
            </w:r>
            <w:r>
              <w:rPr>
                <w:spacing w:val="-1"/>
                <w:sz w:val="27"/>
                <w:szCs w:val="27"/>
              </w:rPr>
              <w:t>c</w:t>
            </w:r>
            <w:r>
              <w:rPr>
                <w:sz w:val="27"/>
                <w:szCs w:val="27"/>
              </w:rPr>
              <w:t>h</w:t>
            </w:r>
            <w:r>
              <w:rPr>
                <w:spacing w:val="1"/>
                <w:sz w:val="27"/>
                <w:szCs w:val="27"/>
              </w:rPr>
              <w:t>i</w:t>
            </w:r>
            <w:r>
              <w:rPr>
                <w:spacing w:val="-1"/>
                <w:sz w:val="27"/>
                <w:szCs w:val="27"/>
              </w:rPr>
              <w:t>z</w:t>
            </w:r>
            <w:r>
              <w:rPr>
                <w:spacing w:val="1"/>
                <w:sz w:val="27"/>
                <w:szCs w:val="27"/>
              </w:rPr>
              <w:t>i</w:t>
            </w:r>
            <w:r>
              <w:rPr>
                <w:spacing w:val="-2"/>
                <w:sz w:val="27"/>
                <w:szCs w:val="27"/>
              </w:rPr>
              <w:t>t</w:t>
            </w:r>
            <w:r>
              <w:rPr>
                <w:spacing w:val="2"/>
                <w:sz w:val="27"/>
                <w:szCs w:val="27"/>
              </w:rPr>
              <w:t>o</w:t>
            </w:r>
            <w:r>
              <w:rPr>
                <w:sz w:val="27"/>
                <w:szCs w:val="27"/>
              </w:rPr>
              <w:t>r</w:t>
            </w:r>
            <w:proofErr w:type="spellEnd"/>
            <w:r>
              <w:rPr>
                <w:spacing w:val="6"/>
                <w:sz w:val="27"/>
                <w:szCs w:val="27"/>
              </w:rPr>
              <w:t xml:space="preserve"> </w:t>
            </w:r>
            <w:proofErr w:type="spellStart"/>
            <w:r>
              <w:rPr>
                <w:spacing w:val="-1"/>
                <w:sz w:val="27"/>
                <w:szCs w:val="27"/>
              </w:rPr>
              <w:t>s</w:t>
            </w:r>
            <w:r>
              <w:rPr>
                <w:sz w:val="27"/>
                <w:szCs w:val="27"/>
              </w:rPr>
              <w:t>i</w:t>
            </w:r>
            <w:proofErr w:type="spellEnd"/>
            <w:r>
              <w:rPr>
                <w:spacing w:val="2"/>
                <w:sz w:val="27"/>
                <w:szCs w:val="27"/>
              </w:rPr>
              <w:t xml:space="preserve"> </w:t>
            </w:r>
            <w:proofErr w:type="spellStart"/>
            <w:r>
              <w:rPr>
                <w:spacing w:val="1"/>
                <w:sz w:val="27"/>
                <w:szCs w:val="27"/>
              </w:rPr>
              <w:t>le</w:t>
            </w:r>
            <w:r>
              <w:rPr>
                <w:spacing w:val="-2"/>
                <w:sz w:val="27"/>
                <w:szCs w:val="27"/>
              </w:rPr>
              <w:t>g</w:t>
            </w:r>
            <w:r>
              <w:rPr>
                <w:spacing w:val="1"/>
                <w:sz w:val="27"/>
                <w:szCs w:val="27"/>
              </w:rPr>
              <w:t>i</w:t>
            </w:r>
            <w:r>
              <w:rPr>
                <w:spacing w:val="-1"/>
                <w:sz w:val="27"/>
                <w:szCs w:val="27"/>
              </w:rPr>
              <w:t>s</w:t>
            </w:r>
            <w:r>
              <w:rPr>
                <w:spacing w:val="1"/>
                <w:sz w:val="27"/>
                <w:szCs w:val="27"/>
              </w:rPr>
              <w:t>l</w:t>
            </w:r>
            <w:r>
              <w:rPr>
                <w:spacing w:val="-1"/>
                <w:sz w:val="27"/>
                <w:szCs w:val="27"/>
              </w:rPr>
              <w:t>a</w:t>
            </w:r>
            <w:r>
              <w:rPr>
                <w:spacing w:val="-2"/>
                <w:sz w:val="27"/>
                <w:szCs w:val="27"/>
              </w:rPr>
              <w:t>t</w:t>
            </w:r>
            <w:r>
              <w:rPr>
                <w:spacing w:val="1"/>
                <w:sz w:val="27"/>
                <w:szCs w:val="27"/>
              </w:rPr>
              <w:t>ie</w:t>
            </w:r>
            <w:r>
              <w:rPr>
                <w:sz w:val="27"/>
                <w:szCs w:val="27"/>
              </w:rPr>
              <w:t>i</w:t>
            </w:r>
            <w:proofErr w:type="spellEnd"/>
            <w:r>
              <w:rPr>
                <w:spacing w:val="8"/>
                <w:sz w:val="27"/>
                <w:szCs w:val="27"/>
              </w:rPr>
              <w:t xml:space="preserve"> </w:t>
            </w:r>
            <w:r>
              <w:rPr>
                <w:spacing w:val="1"/>
                <w:w w:val="101"/>
                <w:sz w:val="27"/>
                <w:szCs w:val="27"/>
              </w:rPr>
              <w:t>i</w:t>
            </w:r>
            <w:r>
              <w:rPr>
                <w:w w:val="101"/>
                <w:sz w:val="27"/>
                <w:szCs w:val="27"/>
              </w:rPr>
              <w:t xml:space="preserve">n </w:t>
            </w:r>
            <w:proofErr w:type="spellStart"/>
            <w:r>
              <w:rPr>
                <w:spacing w:val="2"/>
                <w:w w:val="101"/>
                <w:sz w:val="27"/>
                <w:szCs w:val="27"/>
              </w:rPr>
              <w:t>v</w:t>
            </w:r>
            <w:r>
              <w:rPr>
                <w:spacing w:val="-2"/>
                <w:w w:val="101"/>
                <w:sz w:val="27"/>
                <w:szCs w:val="27"/>
              </w:rPr>
              <w:t>ig</w:t>
            </w:r>
            <w:r>
              <w:rPr>
                <w:spacing w:val="2"/>
                <w:w w:val="101"/>
                <w:sz w:val="27"/>
                <w:szCs w:val="27"/>
              </w:rPr>
              <w:t>o</w:t>
            </w:r>
            <w:r>
              <w:rPr>
                <w:spacing w:val="-1"/>
                <w:w w:val="101"/>
                <w:sz w:val="27"/>
                <w:szCs w:val="27"/>
              </w:rPr>
              <w:t>a</w:t>
            </w:r>
            <w:r>
              <w:rPr>
                <w:w w:val="101"/>
                <w:sz w:val="27"/>
                <w:szCs w:val="27"/>
              </w:rPr>
              <w:t>re</w:t>
            </w:r>
            <w:proofErr w:type="spellEnd"/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5F18F9" w:rsidRDefault="005F18F9"/>
        </w:tc>
        <w:tc>
          <w:tcPr>
            <w:tcW w:w="23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18F9" w:rsidRDefault="005F18F9"/>
        </w:tc>
      </w:tr>
      <w:tr w:rsidR="005F18F9" w:rsidTr="009C6DC3">
        <w:trPr>
          <w:trHeight w:hRule="exact" w:val="638"/>
        </w:trPr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5F18F9" w:rsidRDefault="004F7AEB">
            <w:pPr>
              <w:spacing w:line="300" w:lineRule="exact"/>
              <w:ind w:left="97"/>
              <w:rPr>
                <w:sz w:val="27"/>
                <w:szCs w:val="27"/>
              </w:rPr>
            </w:pPr>
            <w:r>
              <w:rPr>
                <w:w w:val="101"/>
                <w:sz w:val="27"/>
                <w:szCs w:val="27"/>
              </w:rPr>
              <w:t>5</w:t>
            </w:r>
          </w:p>
        </w:tc>
        <w:tc>
          <w:tcPr>
            <w:tcW w:w="893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F18F9" w:rsidRDefault="004F7AEB">
            <w:pPr>
              <w:spacing w:line="300" w:lineRule="exact"/>
              <w:ind w:left="100"/>
              <w:rPr>
                <w:sz w:val="27"/>
                <w:szCs w:val="27"/>
              </w:rPr>
            </w:pPr>
            <w:r>
              <w:rPr>
                <w:spacing w:val="-1"/>
                <w:sz w:val="27"/>
                <w:szCs w:val="27"/>
              </w:rPr>
              <w:t>A</w:t>
            </w:r>
            <w:r>
              <w:rPr>
                <w:spacing w:val="1"/>
                <w:sz w:val="27"/>
                <w:szCs w:val="27"/>
              </w:rPr>
              <w:t>lt</w:t>
            </w:r>
            <w:r>
              <w:rPr>
                <w:sz w:val="27"/>
                <w:szCs w:val="27"/>
              </w:rPr>
              <w:t>e</w:t>
            </w:r>
            <w:r>
              <w:rPr>
                <w:spacing w:val="6"/>
                <w:sz w:val="27"/>
                <w:szCs w:val="27"/>
              </w:rPr>
              <w:t xml:space="preserve"> </w:t>
            </w:r>
            <w:proofErr w:type="spellStart"/>
            <w:r>
              <w:rPr>
                <w:spacing w:val="-1"/>
                <w:sz w:val="27"/>
                <w:szCs w:val="27"/>
              </w:rPr>
              <w:t>c</w:t>
            </w:r>
            <w:r>
              <w:rPr>
                <w:sz w:val="27"/>
                <w:szCs w:val="27"/>
              </w:rPr>
              <w:t>on</w:t>
            </w:r>
            <w:r>
              <w:rPr>
                <w:spacing w:val="-2"/>
                <w:sz w:val="27"/>
                <w:szCs w:val="27"/>
              </w:rPr>
              <w:t>d</w:t>
            </w:r>
            <w:r>
              <w:rPr>
                <w:spacing w:val="1"/>
                <w:sz w:val="27"/>
                <w:szCs w:val="27"/>
              </w:rPr>
              <w:t>i</w:t>
            </w:r>
            <w:r>
              <w:rPr>
                <w:spacing w:val="-2"/>
                <w:sz w:val="27"/>
                <w:szCs w:val="27"/>
              </w:rPr>
              <w:t>t</w:t>
            </w:r>
            <w:r>
              <w:rPr>
                <w:spacing w:val="1"/>
                <w:sz w:val="27"/>
                <w:szCs w:val="27"/>
              </w:rPr>
              <w:t>i</w:t>
            </w:r>
            <w:r>
              <w:rPr>
                <w:sz w:val="27"/>
                <w:szCs w:val="27"/>
              </w:rPr>
              <w:t>i</w:t>
            </w:r>
            <w:proofErr w:type="spellEnd"/>
            <w:r>
              <w:rPr>
                <w:spacing w:val="8"/>
                <w:sz w:val="27"/>
                <w:szCs w:val="27"/>
              </w:rPr>
              <w:t xml:space="preserve"> </w:t>
            </w:r>
            <w:r>
              <w:rPr>
                <w:spacing w:val="-1"/>
                <w:sz w:val="27"/>
                <w:szCs w:val="27"/>
              </w:rPr>
              <w:t>c</w:t>
            </w:r>
            <w:r>
              <w:rPr>
                <w:sz w:val="27"/>
                <w:szCs w:val="27"/>
              </w:rPr>
              <w:t>u</w:t>
            </w:r>
            <w:r>
              <w:rPr>
                <w:spacing w:val="5"/>
                <w:sz w:val="27"/>
                <w:szCs w:val="27"/>
              </w:rPr>
              <w:t xml:space="preserve"> </w:t>
            </w:r>
            <w:proofErr w:type="spellStart"/>
            <w:r>
              <w:rPr>
                <w:spacing w:val="1"/>
                <w:sz w:val="27"/>
                <w:szCs w:val="27"/>
              </w:rPr>
              <w:t>c</w:t>
            </w:r>
            <w:r>
              <w:rPr>
                <w:spacing w:val="-4"/>
                <w:sz w:val="27"/>
                <w:szCs w:val="27"/>
              </w:rPr>
              <w:t>a</w:t>
            </w:r>
            <w:r>
              <w:rPr>
                <w:sz w:val="27"/>
                <w:szCs w:val="27"/>
              </w:rPr>
              <w:t>r</w:t>
            </w:r>
            <w:r>
              <w:rPr>
                <w:spacing w:val="1"/>
                <w:sz w:val="27"/>
                <w:szCs w:val="27"/>
              </w:rPr>
              <w:t>a</w:t>
            </w:r>
            <w:r>
              <w:rPr>
                <w:spacing w:val="-1"/>
                <w:sz w:val="27"/>
                <w:szCs w:val="27"/>
              </w:rPr>
              <w:t>c</w:t>
            </w:r>
            <w:r>
              <w:rPr>
                <w:spacing w:val="1"/>
                <w:sz w:val="27"/>
                <w:szCs w:val="27"/>
              </w:rPr>
              <w:t>t</w:t>
            </w:r>
            <w:r>
              <w:rPr>
                <w:spacing w:val="-1"/>
                <w:sz w:val="27"/>
                <w:szCs w:val="27"/>
              </w:rPr>
              <w:t>e</w:t>
            </w:r>
            <w:r>
              <w:rPr>
                <w:sz w:val="27"/>
                <w:szCs w:val="27"/>
              </w:rPr>
              <w:t>r</w:t>
            </w:r>
            <w:proofErr w:type="spellEnd"/>
            <w:r>
              <w:rPr>
                <w:spacing w:val="11"/>
                <w:sz w:val="27"/>
                <w:szCs w:val="27"/>
              </w:rPr>
              <w:t xml:space="preserve"> </w:t>
            </w:r>
            <w:proofErr w:type="spellStart"/>
            <w:r>
              <w:rPr>
                <w:spacing w:val="-2"/>
                <w:sz w:val="27"/>
                <w:szCs w:val="27"/>
              </w:rPr>
              <w:t>t</w:t>
            </w:r>
            <w:r>
              <w:rPr>
                <w:spacing w:val="-1"/>
                <w:sz w:val="27"/>
                <w:szCs w:val="27"/>
              </w:rPr>
              <w:t>e</w:t>
            </w:r>
            <w:r>
              <w:rPr>
                <w:sz w:val="27"/>
                <w:szCs w:val="27"/>
              </w:rPr>
              <w:t>hn</w:t>
            </w:r>
            <w:r>
              <w:rPr>
                <w:spacing w:val="-2"/>
                <w:sz w:val="27"/>
                <w:szCs w:val="27"/>
              </w:rPr>
              <w:t>i</w:t>
            </w:r>
            <w:r>
              <w:rPr>
                <w:spacing w:val="1"/>
                <w:sz w:val="27"/>
                <w:szCs w:val="27"/>
              </w:rPr>
              <w:t>c</w:t>
            </w:r>
            <w:proofErr w:type="spellEnd"/>
            <w:r w:rsidR="00C2092D">
              <w:rPr>
                <w:sz w:val="27"/>
                <w:szCs w:val="27"/>
              </w:rPr>
              <w:t>:-</w:t>
            </w:r>
            <w:r>
              <w:rPr>
                <w:spacing w:val="5"/>
                <w:sz w:val="27"/>
                <w:szCs w:val="27"/>
              </w:rPr>
              <w:t xml:space="preserve"> </w:t>
            </w:r>
            <w:r>
              <w:rPr>
                <w:w w:val="101"/>
                <w:sz w:val="27"/>
                <w:szCs w:val="27"/>
              </w:rPr>
              <w:t>;</w:t>
            </w:r>
          </w:p>
          <w:p w:rsidR="005F18F9" w:rsidRDefault="005F18F9" w:rsidP="00C2092D">
            <w:pPr>
              <w:spacing w:before="8"/>
              <w:rPr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5F18F9" w:rsidRDefault="005F18F9"/>
        </w:tc>
        <w:tc>
          <w:tcPr>
            <w:tcW w:w="23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F18F9" w:rsidRDefault="005F18F9"/>
        </w:tc>
      </w:tr>
    </w:tbl>
    <w:p w:rsidR="00357D2F" w:rsidRDefault="00357D2F">
      <w:pPr>
        <w:spacing w:line="300" w:lineRule="exact"/>
        <w:ind w:left="1617"/>
        <w:rPr>
          <w:spacing w:val="2"/>
          <w:sz w:val="27"/>
          <w:szCs w:val="27"/>
        </w:rPr>
      </w:pPr>
    </w:p>
    <w:p w:rsidR="007C1666" w:rsidRDefault="007C1666">
      <w:pPr>
        <w:spacing w:line="300" w:lineRule="exact"/>
        <w:ind w:left="1617"/>
        <w:rPr>
          <w:spacing w:val="2"/>
          <w:sz w:val="27"/>
          <w:szCs w:val="27"/>
        </w:rPr>
      </w:pPr>
    </w:p>
    <w:p w:rsidR="007C1666" w:rsidRDefault="007C1666">
      <w:pPr>
        <w:spacing w:line="300" w:lineRule="exact"/>
        <w:ind w:left="1617"/>
        <w:rPr>
          <w:spacing w:val="2"/>
          <w:sz w:val="27"/>
          <w:szCs w:val="27"/>
        </w:rPr>
      </w:pPr>
    </w:p>
    <w:p w:rsidR="005F18F9" w:rsidRDefault="004F7AEB">
      <w:pPr>
        <w:spacing w:line="300" w:lineRule="exact"/>
        <w:ind w:left="1617"/>
        <w:rPr>
          <w:w w:val="101"/>
          <w:sz w:val="27"/>
          <w:szCs w:val="27"/>
        </w:rPr>
      </w:pPr>
      <w:proofErr w:type="gramStart"/>
      <w:r>
        <w:rPr>
          <w:spacing w:val="2"/>
          <w:sz w:val="27"/>
          <w:szCs w:val="27"/>
        </w:rPr>
        <w:t>P</w:t>
      </w:r>
      <w:r>
        <w:rPr>
          <w:sz w:val="27"/>
          <w:szCs w:val="27"/>
        </w:rPr>
        <w:t>R</w:t>
      </w:r>
      <w:r>
        <w:rPr>
          <w:spacing w:val="-3"/>
          <w:sz w:val="27"/>
          <w:szCs w:val="27"/>
        </w:rPr>
        <w:t>O</w:t>
      </w:r>
      <w:r>
        <w:rPr>
          <w:sz w:val="27"/>
          <w:szCs w:val="27"/>
        </w:rPr>
        <w:t>I</w:t>
      </w:r>
      <w:r>
        <w:rPr>
          <w:spacing w:val="1"/>
          <w:sz w:val="27"/>
          <w:szCs w:val="27"/>
        </w:rPr>
        <w:t>E</w:t>
      </w:r>
      <w:r>
        <w:rPr>
          <w:spacing w:val="-2"/>
          <w:sz w:val="27"/>
          <w:szCs w:val="27"/>
        </w:rPr>
        <w:t>C</w:t>
      </w:r>
      <w:r>
        <w:rPr>
          <w:spacing w:val="1"/>
          <w:sz w:val="27"/>
          <w:szCs w:val="27"/>
        </w:rPr>
        <w:t>T</w:t>
      </w:r>
      <w:r>
        <w:rPr>
          <w:spacing w:val="-1"/>
          <w:sz w:val="27"/>
          <w:szCs w:val="27"/>
        </w:rPr>
        <w:t>AN</w:t>
      </w:r>
      <w:r>
        <w:rPr>
          <w:sz w:val="27"/>
          <w:szCs w:val="27"/>
        </w:rPr>
        <w:t>T</w:t>
      </w:r>
      <w:r>
        <w:rPr>
          <w:spacing w:val="15"/>
          <w:sz w:val="27"/>
          <w:szCs w:val="27"/>
        </w:rPr>
        <w:t xml:space="preserve"> </w:t>
      </w:r>
      <w:r>
        <w:rPr>
          <w:sz w:val="27"/>
          <w:szCs w:val="27"/>
        </w:rPr>
        <w:t>,</w:t>
      </w:r>
      <w:proofErr w:type="gramEnd"/>
      <w:r>
        <w:rPr>
          <w:sz w:val="27"/>
          <w:szCs w:val="27"/>
        </w:rPr>
        <w:t xml:space="preserve">                                                                                                </w:t>
      </w:r>
      <w:r>
        <w:rPr>
          <w:spacing w:val="-3"/>
          <w:w w:val="101"/>
          <w:sz w:val="27"/>
          <w:szCs w:val="27"/>
        </w:rPr>
        <w:t>O</w:t>
      </w:r>
      <w:r>
        <w:rPr>
          <w:spacing w:val="2"/>
          <w:w w:val="101"/>
          <w:sz w:val="27"/>
          <w:szCs w:val="27"/>
        </w:rPr>
        <w:t>F</w:t>
      </w:r>
      <w:r>
        <w:rPr>
          <w:spacing w:val="1"/>
          <w:w w:val="101"/>
          <w:sz w:val="27"/>
          <w:szCs w:val="27"/>
        </w:rPr>
        <w:t>E</w:t>
      </w:r>
      <w:r>
        <w:rPr>
          <w:w w:val="101"/>
          <w:sz w:val="27"/>
          <w:szCs w:val="27"/>
        </w:rPr>
        <w:t>R</w:t>
      </w:r>
      <w:r>
        <w:rPr>
          <w:spacing w:val="1"/>
          <w:w w:val="101"/>
          <w:sz w:val="27"/>
          <w:szCs w:val="27"/>
        </w:rPr>
        <w:t>T</w:t>
      </w:r>
      <w:r>
        <w:rPr>
          <w:spacing w:val="-1"/>
          <w:w w:val="101"/>
          <w:sz w:val="27"/>
          <w:szCs w:val="27"/>
        </w:rPr>
        <w:t>A</w:t>
      </w:r>
      <w:r>
        <w:rPr>
          <w:spacing w:val="-5"/>
          <w:w w:val="101"/>
          <w:sz w:val="27"/>
          <w:szCs w:val="27"/>
        </w:rPr>
        <w:t>N</w:t>
      </w:r>
      <w:r>
        <w:rPr>
          <w:spacing w:val="-1"/>
          <w:w w:val="101"/>
          <w:sz w:val="27"/>
          <w:szCs w:val="27"/>
        </w:rPr>
        <w:t>T</w:t>
      </w:r>
      <w:r>
        <w:rPr>
          <w:w w:val="101"/>
          <w:sz w:val="27"/>
          <w:szCs w:val="27"/>
        </w:rPr>
        <w:t>,</w:t>
      </w:r>
    </w:p>
    <w:p w:rsidR="00A51E84" w:rsidRDefault="00A51E84">
      <w:pPr>
        <w:spacing w:line="300" w:lineRule="exact"/>
        <w:ind w:left="1617"/>
        <w:rPr>
          <w:sz w:val="27"/>
          <w:szCs w:val="27"/>
        </w:rPr>
      </w:pPr>
    </w:p>
    <w:p w:rsidR="00CF45E5" w:rsidRPr="00CF45E5" w:rsidRDefault="00CF45E5" w:rsidP="00357D2F">
      <w:pPr>
        <w:spacing w:line="300" w:lineRule="exact"/>
        <w:ind w:left="1617"/>
        <w:rPr>
          <w:sz w:val="27"/>
          <w:szCs w:val="27"/>
        </w:rPr>
      </w:pPr>
    </w:p>
    <w:sectPr w:rsidR="00CF45E5" w:rsidRPr="00CF45E5">
      <w:type w:val="continuous"/>
      <w:pgSz w:w="16840" w:h="11900" w:orient="landscape"/>
      <w:pgMar w:top="1040" w:right="17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FC3937"/>
    <w:multiLevelType w:val="hybridMultilevel"/>
    <w:tmpl w:val="ECA40C68"/>
    <w:lvl w:ilvl="0" w:tplc="7C3A26E8">
      <w:numFmt w:val="bullet"/>
      <w:lvlText w:val="-"/>
      <w:lvlJc w:val="left"/>
      <w:pPr>
        <w:ind w:left="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9A30ADA"/>
    <w:multiLevelType w:val="hybridMultilevel"/>
    <w:tmpl w:val="1B1450C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8519FB"/>
    <w:multiLevelType w:val="hybridMultilevel"/>
    <w:tmpl w:val="EE665E2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BE716E"/>
    <w:multiLevelType w:val="multilevel"/>
    <w:tmpl w:val="A29A7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B8167D3"/>
    <w:multiLevelType w:val="hybridMultilevel"/>
    <w:tmpl w:val="916EC366"/>
    <w:lvl w:ilvl="0" w:tplc="0418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D14AC1"/>
    <w:multiLevelType w:val="hybridMultilevel"/>
    <w:tmpl w:val="255239B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3429E6"/>
    <w:multiLevelType w:val="hybridMultilevel"/>
    <w:tmpl w:val="E318B7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C85812"/>
    <w:multiLevelType w:val="multilevel"/>
    <w:tmpl w:val="F1D8B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F18F9"/>
    <w:rsid w:val="000103C9"/>
    <w:rsid w:val="000752F4"/>
    <w:rsid w:val="00094985"/>
    <w:rsid w:val="000B209D"/>
    <w:rsid w:val="00146B32"/>
    <w:rsid w:val="00243261"/>
    <w:rsid w:val="003249E9"/>
    <w:rsid w:val="0035117D"/>
    <w:rsid w:val="00351232"/>
    <w:rsid w:val="00357D2F"/>
    <w:rsid w:val="00476491"/>
    <w:rsid w:val="00482803"/>
    <w:rsid w:val="004F2008"/>
    <w:rsid w:val="004F7AEB"/>
    <w:rsid w:val="005F18F9"/>
    <w:rsid w:val="006518A0"/>
    <w:rsid w:val="006F63F6"/>
    <w:rsid w:val="007C1666"/>
    <w:rsid w:val="00802A93"/>
    <w:rsid w:val="009B6916"/>
    <w:rsid w:val="009C6DC3"/>
    <w:rsid w:val="00A51E84"/>
    <w:rsid w:val="00B871AD"/>
    <w:rsid w:val="00C2092D"/>
    <w:rsid w:val="00CA3888"/>
    <w:rsid w:val="00CF45E5"/>
    <w:rsid w:val="00DE0FEF"/>
    <w:rsid w:val="00E431BA"/>
    <w:rsid w:val="00E70DD8"/>
    <w:rsid w:val="00E71061"/>
    <w:rsid w:val="00EF7B62"/>
    <w:rsid w:val="00FA4596"/>
    <w:rsid w:val="00FF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5495E5DB"/>
  <w15:docId w15:val="{2E4EA253-12B0-4578-89E6-C1136CB59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B871AD"/>
    <w:pPr>
      <w:ind w:left="720"/>
      <w:contextualSpacing/>
    </w:pPr>
  </w:style>
  <w:style w:type="paragraph" w:customStyle="1" w:styleId="Default">
    <w:name w:val="Default"/>
    <w:rsid w:val="000103C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93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</Pages>
  <Words>465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SIRBU</dc:creator>
  <cp:lastModifiedBy>Pasa</cp:lastModifiedBy>
  <cp:revision>19</cp:revision>
  <dcterms:created xsi:type="dcterms:W3CDTF">2017-07-12T09:14:00Z</dcterms:created>
  <dcterms:modified xsi:type="dcterms:W3CDTF">2026-04-23T08:47:00Z</dcterms:modified>
</cp:coreProperties>
</file>